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22A" w:rsidRPr="005B6DEA" w:rsidRDefault="00C60A3C" w:rsidP="006D122A">
      <w:pPr>
        <w:spacing w:line="480" w:lineRule="auto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895600" cy="2371725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122A" w:rsidRPr="004807D7" w:rsidRDefault="006D122A" w:rsidP="006D122A">
      <w:pPr>
        <w:widowControl w:val="0"/>
        <w:ind w:firstLine="284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 _________________ </w:t>
      </w:r>
      <w:r w:rsidRPr="003149C4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 _______</w:t>
      </w:r>
    </w:p>
    <w:p w:rsidR="006D122A" w:rsidRPr="005B6DEA" w:rsidRDefault="006D122A" w:rsidP="006D122A">
      <w:pPr>
        <w:rPr>
          <w:sz w:val="28"/>
          <w:szCs w:val="28"/>
        </w:rPr>
      </w:pPr>
    </w:p>
    <w:p w:rsidR="00342333" w:rsidRPr="009D6CAC" w:rsidRDefault="00342333" w:rsidP="00342333">
      <w:pPr>
        <w:tabs>
          <w:tab w:val="left" w:pos="6096"/>
        </w:tabs>
        <w:ind w:right="3969"/>
        <w:jc w:val="both"/>
        <w:outlineLvl w:val="0"/>
        <w:rPr>
          <w:b/>
          <w:sz w:val="28"/>
          <w:szCs w:val="28"/>
        </w:rPr>
      </w:pPr>
      <w:r w:rsidRPr="009D6CAC">
        <w:rPr>
          <w:b/>
          <w:sz w:val="28"/>
          <w:szCs w:val="28"/>
        </w:rPr>
        <w:t>О проекте решения Думы городского округа</w:t>
      </w:r>
      <w:r>
        <w:rPr>
          <w:b/>
          <w:sz w:val="28"/>
          <w:szCs w:val="28"/>
        </w:rPr>
        <w:t xml:space="preserve"> </w:t>
      </w:r>
      <w:r w:rsidRPr="009D6CAC">
        <w:rPr>
          <w:b/>
          <w:sz w:val="28"/>
          <w:szCs w:val="28"/>
        </w:rPr>
        <w:t>Похвистнево</w:t>
      </w:r>
      <w:r>
        <w:rPr>
          <w:b/>
          <w:sz w:val="28"/>
          <w:szCs w:val="28"/>
        </w:rPr>
        <w:t xml:space="preserve"> </w:t>
      </w:r>
      <w:r w:rsidRPr="009D6CAC">
        <w:rPr>
          <w:b/>
          <w:sz w:val="28"/>
          <w:szCs w:val="28"/>
        </w:rPr>
        <w:t>«О внесении изменений в Устав</w:t>
      </w:r>
      <w:r>
        <w:rPr>
          <w:b/>
          <w:sz w:val="28"/>
          <w:szCs w:val="28"/>
        </w:rPr>
        <w:t xml:space="preserve"> </w:t>
      </w:r>
      <w:r w:rsidRPr="009D6CAC">
        <w:rPr>
          <w:b/>
          <w:sz w:val="28"/>
          <w:szCs w:val="28"/>
        </w:rPr>
        <w:t xml:space="preserve">городского округа Похвистнево </w:t>
      </w:r>
      <w:r w:rsidR="00DA1C87">
        <w:rPr>
          <w:b/>
          <w:sz w:val="28"/>
          <w:szCs w:val="28"/>
        </w:rPr>
        <w:t xml:space="preserve"> </w:t>
      </w:r>
      <w:r w:rsidRPr="009D6CAC">
        <w:rPr>
          <w:b/>
          <w:sz w:val="28"/>
          <w:szCs w:val="28"/>
        </w:rPr>
        <w:t xml:space="preserve">Самарской </w:t>
      </w:r>
      <w:r w:rsidR="00DA1C87">
        <w:rPr>
          <w:b/>
          <w:sz w:val="28"/>
          <w:szCs w:val="28"/>
        </w:rPr>
        <w:t xml:space="preserve"> </w:t>
      </w:r>
      <w:r w:rsidRPr="009D6CAC">
        <w:rPr>
          <w:b/>
          <w:sz w:val="28"/>
          <w:szCs w:val="28"/>
        </w:rPr>
        <w:t>области»</w:t>
      </w:r>
    </w:p>
    <w:p w:rsidR="006D122A" w:rsidRPr="005B6DEA" w:rsidRDefault="006D122A" w:rsidP="006D122A">
      <w:pPr>
        <w:spacing w:line="276" w:lineRule="auto"/>
        <w:jc w:val="both"/>
        <w:rPr>
          <w:sz w:val="28"/>
          <w:szCs w:val="28"/>
        </w:rPr>
      </w:pPr>
    </w:p>
    <w:p w:rsidR="00342333" w:rsidRDefault="00D135F3" w:rsidP="00952BF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342333" w:rsidRPr="005B6DEA">
        <w:rPr>
          <w:sz w:val="28"/>
          <w:szCs w:val="28"/>
        </w:rPr>
        <w:t>уководствуясь</w:t>
      </w:r>
      <w:r w:rsidR="00342333">
        <w:rPr>
          <w:sz w:val="28"/>
          <w:szCs w:val="28"/>
        </w:rPr>
        <w:t xml:space="preserve"> Федеральным законом от 06.10.2003 № 131-ФЗ «Об общих принципах организации местного самоуправления в Российской Федерации»,  </w:t>
      </w:r>
      <w:r w:rsidR="00342333" w:rsidRPr="005B6DEA">
        <w:rPr>
          <w:sz w:val="28"/>
          <w:szCs w:val="28"/>
        </w:rPr>
        <w:t>ст. 35 Устава городского округа Похвистнево,</w:t>
      </w:r>
      <w:r w:rsidR="00342333" w:rsidRPr="002A0B11">
        <w:rPr>
          <w:sz w:val="28"/>
          <w:szCs w:val="28"/>
        </w:rPr>
        <w:t xml:space="preserve"> </w:t>
      </w:r>
      <w:r w:rsidR="00342333" w:rsidRPr="005B6DEA">
        <w:rPr>
          <w:sz w:val="28"/>
          <w:szCs w:val="28"/>
        </w:rPr>
        <w:t>решением Думы городского округа Похвистнево от 18.04.2006 № 10-68 «Об утверждении Положения «О порядке организации и проведения публичных слушаний в городском округе Похвистнево Самарской области»,</w:t>
      </w:r>
      <w:r w:rsidR="00342333">
        <w:rPr>
          <w:sz w:val="28"/>
          <w:szCs w:val="28"/>
        </w:rPr>
        <w:t xml:space="preserve"> Администрация городского округа</w:t>
      </w:r>
    </w:p>
    <w:p w:rsidR="00342333" w:rsidRPr="005B6DEA" w:rsidRDefault="00342333" w:rsidP="00952BF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342333" w:rsidRDefault="00342333" w:rsidP="00952BF6">
      <w:pPr>
        <w:spacing w:line="276" w:lineRule="auto"/>
        <w:ind w:firstLine="709"/>
        <w:jc w:val="center"/>
        <w:outlineLvl w:val="0"/>
        <w:rPr>
          <w:b/>
          <w:sz w:val="28"/>
          <w:szCs w:val="28"/>
        </w:rPr>
      </w:pPr>
      <w:r w:rsidRPr="009D6CAC">
        <w:rPr>
          <w:b/>
          <w:sz w:val="28"/>
          <w:szCs w:val="28"/>
        </w:rPr>
        <w:t>ПОСТАНОВЛЯЕТ:</w:t>
      </w:r>
    </w:p>
    <w:p w:rsidR="00342333" w:rsidRPr="009D6CAC" w:rsidRDefault="00342333" w:rsidP="00952BF6">
      <w:pPr>
        <w:spacing w:line="276" w:lineRule="auto"/>
        <w:ind w:firstLine="709"/>
        <w:jc w:val="center"/>
        <w:outlineLvl w:val="0"/>
        <w:rPr>
          <w:b/>
          <w:sz w:val="28"/>
          <w:szCs w:val="28"/>
        </w:rPr>
      </w:pPr>
    </w:p>
    <w:p w:rsidR="00342333" w:rsidRPr="005B6DEA" w:rsidRDefault="00342333" w:rsidP="00952BF6">
      <w:pPr>
        <w:spacing w:line="276" w:lineRule="auto"/>
        <w:ind w:firstLine="709"/>
        <w:jc w:val="both"/>
        <w:outlineLvl w:val="0"/>
        <w:rPr>
          <w:sz w:val="28"/>
          <w:szCs w:val="28"/>
        </w:rPr>
      </w:pPr>
      <w:r w:rsidRPr="005B6DEA">
        <w:rPr>
          <w:sz w:val="28"/>
          <w:szCs w:val="28"/>
        </w:rPr>
        <w:t xml:space="preserve">1. Одобрить </w:t>
      </w:r>
      <w:r>
        <w:rPr>
          <w:sz w:val="28"/>
          <w:szCs w:val="28"/>
        </w:rPr>
        <w:t xml:space="preserve">прилагаемый </w:t>
      </w:r>
      <w:r w:rsidRPr="005B6DEA">
        <w:rPr>
          <w:sz w:val="28"/>
          <w:szCs w:val="28"/>
        </w:rPr>
        <w:t>проект решения Думы городского округа Похвистнево «О внесении изменений в Устав городского округа Похвистнево Самарской области».</w:t>
      </w:r>
    </w:p>
    <w:p w:rsidR="00342333" w:rsidRDefault="00342333" w:rsidP="00952BF6">
      <w:pPr>
        <w:spacing w:line="276" w:lineRule="auto"/>
        <w:ind w:firstLine="709"/>
        <w:jc w:val="both"/>
        <w:outlineLvl w:val="0"/>
        <w:rPr>
          <w:color w:val="000000"/>
          <w:sz w:val="28"/>
          <w:szCs w:val="28"/>
        </w:rPr>
      </w:pPr>
      <w:r w:rsidRPr="005B6DEA">
        <w:rPr>
          <w:sz w:val="28"/>
          <w:szCs w:val="28"/>
        </w:rPr>
        <w:t xml:space="preserve">2. </w:t>
      </w:r>
      <w:r w:rsidRPr="005B6DEA">
        <w:rPr>
          <w:color w:val="000000"/>
          <w:sz w:val="28"/>
          <w:szCs w:val="28"/>
        </w:rPr>
        <w:t xml:space="preserve">Назначить публичные слушания по проекту решения Думы </w:t>
      </w:r>
      <w:r w:rsidRPr="005B6DEA">
        <w:rPr>
          <w:sz w:val="28"/>
          <w:szCs w:val="28"/>
        </w:rPr>
        <w:t>городского округа</w:t>
      </w:r>
      <w:r>
        <w:rPr>
          <w:sz w:val="28"/>
          <w:szCs w:val="28"/>
        </w:rPr>
        <w:t xml:space="preserve"> Похвистнево</w:t>
      </w:r>
      <w:r w:rsidRPr="005B6DEA">
        <w:rPr>
          <w:color w:val="000000"/>
          <w:sz w:val="28"/>
          <w:szCs w:val="28"/>
        </w:rPr>
        <w:t xml:space="preserve"> </w:t>
      </w:r>
      <w:r w:rsidRPr="005B6DEA">
        <w:rPr>
          <w:sz w:val="28"/>
          <w:szCs w:val="28"/>
        </w:rPr>
        <w:t>«О внесении изменений в Устав городского округа Похвистнево Самарской области»</w:t>
      </w:r>
      <w:r>
        <w:rPr>
          <w:sz w:val="28"/>
          <w:szCs w:val="28"/>
        </w:rPr>
        <w:t xml:space="preserve"> </w:t>
      </w:r>
      <w:r w:rsidRPr="00675226">
        <w:rPr>
          <w:sz w:val="28"/>
          <w:szCs w:val="28"/>
        </w:rPr>
        <w:t xml:space="preserve">на </w:t>
      </w:r>
      <w:r w:rsidR="00B10BB6" w:rsidRPr="00B10BB6">
        <w:rPr>
          <w:sz w:val="28"/>
          <w:szCs w:val="28"/>
        </w:rPr>
        <w:t>07</w:t>
      </w:r>
      <w:r w:rsidR="006547BD" w:rsidRPr="00B10BB6">
        <w:rPr>
          <w:sz w:val="28"/>
          <w:szCs w:val="28"/>
        </w:rPr>
        <w:t xml:space="preserve"> </w:t>
      </w:r>
      <w:r w:rsidR="00B66354" w:rsidRPr="00B10BB6">
        <w:rPr>
          <w:sz w:val="28"/>
          <w:szCs w:val="28"/>
        </w:rPr>
        <w:t xml:space="preserve">ноября </w:t>
      </w:r>
      <w:r w:rsidR="00893F52" w:rsidRPr="00B10BB6">
        <w:rPr>
          <w:sz w:val="28"/>
          <w:szCs w:val="28"/>
        </w:rPr>
        <w:t xml:space="preserve"> 202</w:t>
      </w:r>
      <w:r w:rsidR="00B10BB6" w:rsidRPr="00B10BB6">
        <w:rPr>
          <w:sz w:val="28"/>
          <w:szCs w:val="28"/>
        </w:rPr>
        <w:t xml:space="preserve">4 </w:t>
      </w:r>
      <w:r w:rsidR="00893F52" w:rsidRPr="00B10BB6">
        <w:rPr>
          <w:sz w:val="28"/>
          <w:szCs w:val="28"/>
        </w:rPr>
        <w:t>года</w:t>
      </w:r>
      <w:r w:rsidR="008B415A">
        <w:rPr>
          <w:sz w:val="28"/>
          <w:szCs w:val="28"/>
        </w:rPr>
        <w:t xml:space="preserve"> в 14-00 в здании Администрации городского округа</w:t>
      </w:r>
      <w:r w:rsidR="00893F52" w:rsidRPr="00B10BB6">
        <w:rPr>
          <w:sz w:val="28"/>
          <w:szCs w:val="28"/>
        </w:rPr>
        <w:t>.</w:t>
      </w:r>
      <w:r w:rsidR="008B415A">
        <w:rPr>
          <w:sz w:val="28"/>
          <w:szCs w:val="28"/>
        </w:rPr>
        <w:t xml:space="preserve"> Похвистнево Самарской области по адресу: Самарская область, г. Похвистнево, ул. Лермонтова, 16.</w:t>
      </w:r>
    </w:p>
    <w:p w:rsidR="00342333" w:rsidRDefault="00342333" w:rsidP="00952BF6">
      <w:pPr>
        <w:spacing w:line="276" w:lineRule="auto"/>
        <w:ind w:firstLine="709"/>
        <w:jc w:val="both"/>
        <w:outlineLvl w:val="0"/>
        <w:rPr>
          <w:color w:val="000000"/>
          <w:sz w:val="28"/>
          <w:szCs w:val="28"/>
        </w:rPr>
      </w:pPr>
      <w:r w:rsidRPr="005B6DEA">
        <w:rPr>
          <w:color w:val="000000"/>
          <w:sz w:val="28"/>
          <w:szCs w:val="28"/>
        </w:rPr>
        <w:t>3. Сформировать рабочую группу по</w:t>
      </w:r>
      <w:r w:rsidR="008B415A">
        <w:rPr>
          <w:color w:val="000000"/>
          <w:sz w:val="28"/>
          <w:szCs w:val="28"/>
        </w:rPr>
        <w:t xml:space="preserve"> организации,</w:t>
      </w:r>
      <w:r w:rsidRPr="005B6DEA">
        <w:rPr>
          <w:color w:val="000000"/>
          <w:sz w:val="28"/>
          <w:szCs w:val="28"/>
        </w:rPr>
        <w:t xml:space="preserve"> подготовке и проведению публичных слушаний по проекту решения Думы</w:t>
      </w:r>
      <w:r w:rsidRPr="005B6DEA">
        <w:rPr>
          <w:sz w:val="28"/>
          <w:szCs w:val="28"/>
        </w:rPr>
        <w:t xml:space="preserve"> городского округа</w:t>
      </w:r>
      <w:r w:rsidRPr="005B6DEA">
        <w:rPr>
          <w:color w:val="000000"/>
          <w:sz w:val="28"/>
          <w:szCs w:val="28"/>
        </w:rPr>
        <w:t>, указанному в пункте 1 настоящего постановления, в следующем составе: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14"/>
        <w:gridCol w:w="7318"/>
      </w:tblGrid>
      <w:tr w:rsidR="00342333" w:rsidRPr="00B31037" w:rsidTr="00342333">
        <w:tc>
          <w:tcPr>
            <w:tcW w:w="2514" w:type="dxa"/>
          </w:tcPr>
          <w:p w:rsidR="00952BF6" w:rsidRDefault="00952BF6" w:rsidP="00952BF6">
            <w:pPr>
              <w:spacing w:line="276" w:lineRule="auto"/>
              <w:ind w:right="-57"/>
              <w:jc w:val="both"/>
              <w:outlineLvl w:val="0"/>
              <w:rPr>
                <w:color w:val="000000"/>
                <w:sz w:val="28"/>
                <w:szCs w:val="28"/>
              </w:rPr>
            </w:pPr>
          </w:p>
          <w:p w:rsidR="00342333" w:rsidRPr="00B31037" w:rsidRDefault="00342333" w:rsidP="00952BF6">
            <w:pPr>
              <w:spacing w:line="276" w:lineRule="auto"/>
              <w:ind w:right="-57"/>
              <w:jc w:val="both"/>
              <w:outlineLvl w:val="0"/>
              <w:rPr>
                <w:color w:val="000000"/>
                <w:sz w:val="28"/>
                <w:szCs w:val="28"/>
              </w:rPr>
            </w:pPr>
            <w:r w:rsidRPr="00B31037">
              <w:rPr>
                <w:color w:val="000000"/>
                <w:sz w:val="28"/>
                <w:szCs w:val="28"/>
              </w:rPr>
              <w:t>Тарасова М.А. –</w:t>
            </w:r>
          </w:p>
        </w:tc>
        <w:tc>
          <w:tcPr>
            <w:tcW w:w="7318" w:type="dxa"/>
          </w:tcPr>
          <w:p w:rsidR="00952BF6" w:rsidRDefault="00952BF6" w:rsidP="00952BF6">
            <w:pPr>
              <w:spacing w:line="276" w:lineRule="auto"/>
              <w:ind w:right="-57" w:firstLine="709"/>
              <w:jc w:val="both"/>
              <w:outlineLvl w:val="0"/>
              <w:rPr>
                <w:color w:val="000000"/>
                <w:sz w:val="28"/>
                <w:szCs w:val="28"/>
              </w:rPr>
            </w:pPr>
          </w:p>
          <w:p w:rsidR="00342333" w:rsidRPr="00B31037" w:rsidRDefault="00342333" w:rsidP="00952BF6">
            <w:pPr>
              <w:spacing w:line="276" w:lineRule="auto"/>
              <w:ind w:right="-57"/>
              <w:jc w:val="both"/>
              <w:outlineLvl w:val="0"/>
              <w:rPr>
                <w:color w:val="000000"/>
                <w:sz w:val="28"/>
                <w:szCs w:val="28"/>
              </w:rPr>
            </w:pPr>
            <w:r w:rsidRPr="00B31037">
              <w:rPr>
                <w:color w:val="000000"/>
                <w:sz w:val="28"/>
                <w:szCs w:val="28"/>
              </w:rPr>
              <w:t>заместитель Главы городского округа, руководитель Аппарата Администрации городского округа, председатель рабочей группы;</w:t>
            </w:r>
          </w:p>
        </w:tc>
      </w:tr>
      <w:tr w:rsidR="00342333" w:rsidRPr="00B31037" w:rsidTr="00342333">
        <w:trPr>
          <w:trHeight w:val="991"/>
        </w:trPr>
        <w:tc>
          <w:tcPr>
            <w:tcW w:w="2514" w:type="dxa"/>
          </w:tcPr>
          <w:p w:rsidR="00342333" w:rsidRPr="00B31037" w:rsidRDefault="00F732FB" w:rsidP="00952BF6">
            <w:pPr>
              <w:spacing w:line="276" w:lineRule="auto"/>
              <w:ind w:right="-57"/>
              <w:jc w:val="both"/>
              <w:outlineLv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Семкина И.В. </w:t>
            </w:r>
            <w:r w:rsidR="00342333" w:rsidRPr="00B31037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7318" w:type="dxa"/>
          </w:tcPr>
          <w:p w:rsidR="00342333" w:rsidRPr="00B31037" w:rsidRDefault="00342333" w:rsidP="00952BF6">
            <w:pPr>
              <w:spacing w:line="276" w:lineRule="auto"/>
              <w:ind w:right="-57"/>
              <w:jc w:val="both"/>
              <w:outlineLvl w:val="0"/>
              <w:rPr>
                <w:color w:val="000000"/>
                <w:sz w:val="28"/>
                <w:szCs w:val="28"/>
              </w:rPr>
            </w:pPr>
            <w:r w:rsidRPr="00B31037">
              <w:rPr>
                <w:color w:val="000000"/>
                <w:sz w:val="28"/>
                <w:szCs w:val="28"/>
              </w:rPr>
              <w:t>начальник организационного отдела Аппарата Администрации городского округа, секретарь рабочей группы</w:t>
            </w:r>
            <w:r>
              <w:rPr>
                <w:color w:val="000000"/>
                <w:sz w:val="28"/>
                <w:szCs w:val="28"/>
              </w:rPr>
              <w:t>;</w:t>
            </w:r>
          </w:p>
        </w:tc>
      </w:tr>
      <w:tr w:rsidR="00342333" w:rsidRPr="00B31037" w:rsidTr="00342333">
        <w:tc>
          <w:tcPr>
            <w:tcW w:w="2514" w:type="dxa"/>
          </w:tcPr>
          <w:p w:rsidR="00342333" w:rsidRPr="00B31037" w:rsidRDefault="008A0956" w:rsidP="008A0956">
            <w:pPr>
              <w:spacing w:line="276" w:lineRule="auto"/>
              <w:ind w:right="57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Богомазов Д.Н.</w:t>
            </w:r>
          </w:p>
        </w:tc>
        <w:tc>
          <w:tcPr>
            <w:tcW w:w="7318" w:type="dxa"/>
          </w:tcPr>
          <w:p w:rsidR="00342333" w:rsidRPr="00B31037" w:rsidRDefault="003A1E6D" w:rsidP="00952BF6">
            <w:pPr>
              <w:spacing w:line="276" w:lineRule="auto"/>
              <w:ind w:right="-57"/>
              <w:jc w:val="both"/>
              <w:outlineLvl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</w:t>
            </w:r>
            <w:r w:rsidR="00342333" w:rsidRPr="00B31037">
              <w:rPr>
                <w:color w:val="000000"/>
                <w:sz w:val="28"/>
                <w:szCs w:val="28"/>
              </w:rPr>
              <w:t>ачальник юридического отдела Аппарата Администрации городского округа, член рабочей группы.</w:t>
            </w:r>
          </w:p>
        </w:tc>
      </w:tr>
      <w:tr w:rsidR="00402722" w:rsidRPr="00B31037" w:rsidTr="00342333">
        <w:tc>
          <w:tcPr>
            <w:tcW w:w="2514" w:type="dxa"/>
          </w:tcPr>
          <w:p w:rsidR="00402722" w:rsidRPr="002C1B26" w:rsidRDefault="002C1B26" w:rsidP="002C1B26">
            <w:pPr>
              <w:spacing w:line="276" w:lineRule="auto"/>
              <w:ind w:right="57"/>
              <w:jc w:val="both"/>
              <w:outlineLvl w:val="0"/>
              <w:rPr>
                <w:sz w:val="28"/>
                <w:szCs w:val="28"/>
              </w:rPr>
            </w:pPr>
            <w:r w:rsidRPr="002C1B26">
              <w:rPr>
                <w:sz w:val="28"/>
                <w:szCs w:val="28"/>
              </w:rPr>
              <w:t>Данчина О.Н.</w:t>
            </w:r>
            <w:r w:rsidR="00402722" w:rsidRPr="002C1B26">
              <w:rPr>
                <w:sz w:val="28"/>
                <w:szCs w:val="28"/>
              </w:rPr>
              <w:t xml:space="preserve">- </w:t>
            </w:r>
          </w:p>
        </w:tc>
        <w:tc>
          <w:tcPr>
            <w:tcW w:w="7318" w:type="dxa"/>
          </w:tcPr>
          <w:p w:rsidR="00402722" w:rsidRDefault="00402722" w:rsidP="00952BF6">
            <w:pPr>
              <w:spacing w:line="276" w:lineRule="auto"/>
              <w:ind w:right="-57"/>
              <w:jc w:val="both"/>
              <w:outlineLv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ведущий специалист </w:t>
            </w:r>
            <w:r w:rsidRPr="00B31037">
              <w:rPr>
                <w:color w:val="000000"/>
                <w:sz w:val="28"/>
                <w:szCs w:val="28"/>
              </w:rPr>
              <w:t>юридического отдела Аппарата Администрации городского округа, член рабочей группы.</w:t>
            </w:r>
          </w:p>
        </w:tc>
      </w:tr>
    </w:tbl>
    <w:p w:rsidR="00342333" w:rsidRDefault="00342333" w:rsidP="00952BF6">
      <w:pPr>
        <w:spacing w:line="276" w:lineRule="auto"/>
        <w:ind w:firstLine="709"/>
        <w:jc w:val="both"/>
        <w:outlineLvl w:val="0"/>
        <w:rPr>
          <w:color w:val="000000"/>
          <w:sz w:val="28"/>
          <w:szCs w:val="28"/>
        </w:rPr>
      </w:pPr>
      <w:r w:rsidRPr="005B6DEA">
        <w:rPr>
          <w:sz w:val="28"/>
          <w:szCs w:val="28"/>
        </w:rPr>
        <w:t xml:space="preserve">4. Уполномочить </w:t>
      </w:r>
      <w:r w:rsidR="00893F52">
        <w:rPr>
          <w:color w:val="000000"/>
          <w:sz w:val="28"/>
          <w:szCs w:val="28"/>
        </w:rPr>
        <w:t>Богомазова Дмитрия Николаевича</w:t>
      </w:r>
      <w:r w:rsidR="003A1E6D">
        <w:rPr>
          <w:color w:val="000000"/>
          <w:sz w:val="28"/>
          <w:szCs w:val="28"/>
        </w:rPr>
        <w:t>,</w:t>
      </w:r>
      <w:r w:rsidR="00844870">
        <w:rPr>
          <w:color w:val="000000"/>
          <w:sz w:val="28"/>
          <w:szCs w:val="28"/>
        </w:rPr>
        <w:t xml:space="preserve"> </w:t>
      </w:r>
      <w:r w:rsidR="002C1B26" w:rsidRPr="002C1B26">
        <w:rPr>
          <w:color w:val="000000"/>
          <w:sz w:val="28"/>
          <w:szCs w:val="28"/>
        </w:rPr>
        <w:t>начальник</w:t>
      </w:r>
      <w:r w:rsidR="002C1B26">
        <w:rPr>
          <w:color w:val="000000"/>
          <w:sz w:val="28"/>
          <w:szCs w:val="28"/>
        </w:rPr>
        <w:t>а</w:t>
      </w:r>
      <w:r w:rsidR="002C1B26" w:rsidRPr="002C1B26">
        <w:rPr>
          <w:color w:val="000000"/>
          <w:sz w:val="28"/>
          <w:szCs w:val="28"/>
        </w:rPr>
        <w:t xml:space="preserve"> юридического отдела Аппарата Администрации городского округа</w:t>
      </w:r>
      <w:r w:rsidR="004D41FC">
        <w:rPr>
          <w:color w:val="000000"/>
          <w:sz w:val="28"/>
          <w:szCs w:val="28"/>
        </w:rPr>
        <w:t xml:space="preserve">, </w:t>
      </w:r>
      <w:r w:rsidRPr="005B6DEA">
        <w:rPr>
          <w:sz w:val="28"/>
          <w:szCs w:val="28"/>
        </w:rPr>
        <w:t>быть основным докладчик</w:t>
      </w:r>
      <w:r w:rsidR="0061092D">
        <w:rPr>
          <w:sz w:val="28"/>
          <w:szCs w:val="28"/>
        </w:rPr>
        <w:t>ом</w:t>
      </w:r>
      <w:r w:rsidRPr="005B6DEA">
        <w:rPr>
          <w:sz w:val="28"/>
          <w:szCs w:val="28"/>
        </w:rPr>
        <w:t xml:space="preserve"> на </w:t>
      </w:r>
      <w:r>
        <w:rPr>
          <w:color w:val="000000"/>
          <w:sz w:val="28"/>
          <w:szCs w:val="28"/>
        </w:rPr>
        <w:t xml:space="preserve">публичных слушаниях по </w:t>
      </w:r>
      <w:r w:rsidRPr="005B6DEA">
        <w:rPr>
          <w:color w:val="000000"/>
          <w:sz w:val="28"/>
          <w:szCs w:val="28"/>
        </w:rPr>
        <w:t>проекту решения Думы городского округа, указанному в пункте 1 настоящего постановления.</w:t>
      </w:r>
    </w:p>
    <w:p w:rsidR="00342333" w:rsidRPr="005B6DEA" w:rsidRDefault="00342333" w:rsidP="00952BF6">
      <w:pPr>
        <w:spacing w:line="276" w:lineRule="auto"/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sz w:val="28"/>
          <w:szCs w:val="28"/>
        </w:rPr>
        <w:t>5. Председателю рабочей группы по итогам проведения публичных слушаний подготовить заключение и направить его Главе городского округа для принятия решения по проекту нормативно - правового акта, указанного в п.1 настоящего постановления.</w:t>
      </w:r>
    </w:p>
    <w:p w:rsidR="00FC45DB" w:rsidRDefault="00342333" w:rsidP="00952BF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5B6DEA">
        <w:rPr>
          <w:sz w:val="28"/>
          <w:szCs w:val="28"/>
        </w:rPr>
        <w:t xml:space="preserve">. </w:t>
      </w:r>
      <w:r w:rsidR="00FC45DB" w:rsidRPr="001A0284">
        <w:rPr>
          <w:sz w:val="28"/>
          <w:szCs w:val="28"/>
        </w:rPr>
        <w:t xml:space="preserve">Предложить гражданам направлять предложения по </w:t>
      </w:r>
      <w:r w:rsidR="00FC45DB">
        <w:rPr>
          <w:sz w:val="28"/>
          <w:szCs w:val="28"/>
        </w:rPr>
        <w:t xml:space="preserve">внесению изменений </w:t>
      </w:r>
      <w:r w:rsidR="008B415A">
        <w:rPr>
          <w:sz w:val="28"/>
          <w:szCs w:val="28"/>
        </w:rPr>
        <w:t xml:space="preserve"> проект решения Думы городского округа Похвистнево «О внесении изменений  в Устав городского округа Похвистнево Самарской области</w:t>
      </w:r>
      <w:r w:rsidR="005410D0">
        <w:rPr>
          <w:sz w:val="28"/>
          <w:szCs w:val="28"/>
        </w:rPr>
        <w:t xml:space="preserve">» </w:t>
      </w:r>
      <w:r w:rsidR="008B415A">
        <w:rPr>
          <w:sz w:val="28"/>
          <w:szCs w:val="28"/>
        </w:rPr>
        <w:t xml:space="preserve"> </w:t>
      </w:r>
      <w:r w:rsidR="00FC45DB" w:rsidRPr="001A0284">
        <w:rPr>
          <w:sz w:val="28"/>
          <w:szCs w:val="28"/>
        </w:rPr>
        <w:t xml:space="preserve">в срок </w:t>
      </w:r>
      <w:r w:rsidR="00FC45DB">
        <w:rPr>
          <w:sz w:val="28"/>
          <w:szCs w:val="28"/>
        </w:rPr>
        <w:t xml:space="preserve">после дня опубликования настоящего постановления до </w:t>
      </w:r>
      <w:r w:rsidR="00B10BB6">
        <w:rPr>
          <w:sz w:val="28"/>
          <w:szCs w:val="28"/>
        </w:rPr>
        <w:t xml:space="preserve"> </w:t>
      </w:r>
      <w:r w:rsidR="00B10BB6" w:rsidRPr="00E91BED">
        <w:rPr>
          <w:sz w:val="28"/>
          <w:szCs w:val="28"/>
        </w:rPr>
        <w:t xml:space="preserve">02 ноября </w:t>
      </w:r>
      <w:r w:rsidR="00666EFD" w:rsidRPr="00E91BED">
        <w:rPr>
          <w:sz w:val="28"/>
          <w:szCs w:val="28"/>
        </w:rPr>
        <w:t>20</w:t>
      </w:r>
      <w:r w:rsidR="002C1B26" w:rsidRPr="00E91BED">
        <w:rPr>
          <w:sz w:val="28"/>
          <w:szCs w:val="28"/>
        </w:rPr>
        <w:t>24</w:t>
      </w:r>
      <w:r w:rsidR="00666EFD">
        <w:rPr>
          <w:sz w:val="28"/>
          <w:szCs w:val="28"/>
        </w:rPr>
        <w:t xml:space="preserve"> г</w:t>
      </w:r>
      <w:r w:rsidR="00FC45DB">
        <w:rPr>
          <w:sz w:val="28"/>
          <w:szCs w:val="28"/>
        </w:rPr>
        <w:t xml:space="preserve">ода </w:t>
      </w:r>
      <w:r w:rsidR="00FC45DB" w:rsidRPr="001A0284">
        <w:rPr>
          <w:sz w:val="28"/>
          <w:szCs w:val="28"/>
        </w:rPr>
        <w:t>в письменном</w:t>
      </w:r>
      <w:r w:rsidR="00FC45DB">
        <w:rPr>
          <w:sz w:val="28"/>
          <w:szCs w:val="28"/>
        </w:rPr>
        <w:t xml:space="preserve"> виде в организационный  отдел А</w:t>
      </w:r>
      <w:r w:rsidR="00FC45DB" w:rsidRPr="00554A4D">
        <w:rPr>
          <w:sz w:val="28"/>
          <w:szCs w:val="28"/>
        </w:rPr>
        <w:t>дминистраци</w:t>
      </w:r>
      <w:r w:rsidR="00FC45DB">
        <w:rPr>
          <w:sz w:val="28"/>
          <w:szCs w:val="28"/>
        </w:rPr>
        <w:t>и</w:t>
      </w:r>
      <w:r w:rsidR="00FC45DB" w:rsidRPr="00554A4D">
        <w:rPr>
          <w:sz w:val="28"/>
          <w:szCs w:val="28"/>
        </w:rPr>
        <w:t xml:space="preserve"> городского округа </w:t>
      </w:r>
      <w:r w:rsidR="00FC45DB">
        <w:rPr>
          <w:sz w:val="28"/>
          <w:szCs w:val="28"/>
        </w:rPr>
        <w:t xml:space="preserve">Похвистнево Самарской области по адресу: Самарская обл., г. Похвистнево, ул.Лермонтова, д.16 (кабинет № 29). </w:t>
      </w:r>
    </w:p>
    <w:p w:rsidR="004363C8" w:rsidRPr="005B6DEA" w:rsidRDefault="00FC45DB" w:rsidP="00952BF6">
      <w:pPr>
        <w:spacing w:line="276" w:lineRule="auto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4363C8" w:rsidRPr="005B6DEA">
        <w:rPr>
          <w:sz w:val="28"/>
          <w:szCs w:val="28"/>
        </w:rPr>
        <w:t xml:space="preserve">Организационному отделу </w:t>
      </w:r>
      <w:r w:rsidR="004363C8">
        <w:rPr>
          <w:sz w:val="28"/>
          <w:szCs w:val="28"/>
        </w:rPr>
        <w:t xml:space="preserve">Аппарата </w:t>
      </w:r>
      <w:r w:rsidR="004363C8" w:rsidRPr="005B6DEA">
        <w:rPr>
          <w:color w:val="000000"/>
          <w:sz w:val="28"/>
          <w:szCs w:val="28"/>
        </w:rPr>
        <w:t>Администрации городского округа (</w:t>
      </w:r>
      <w:r w:rsidR="00C01E98">
        <w:rPr>
          <w:color w:val="000000"/>
          <w:sz w:val="28"/>
          <w:szCs w:val="28"/>
        </w:rPr>
        <w:t>Семкиной И.В</w:t>
      </w:r>
      <w:r w:rsidR="004363C8">
        <w:rPr>
          <w:color w:val="000000"/>
          <w:sz w:val="28"/>
          <w:szCs w:val="28"/>
        </w:rPr>
        <w:t>.</w:t>
      </w:r>
      <w:r w:rsidR="004363C8" w:rsidRPr="005B6DEA">
        <w:rPr>
          <w:color w:val="000000"/>
          <w:sz w:val="28"/>
          <w:szCs w:val="28"/>
        </w:rPr>
        <w:t>)</w:t>
      </w:r>
      <w:r w:rsidR="004D41FC">
        <w:rPr>
          <w:color w:val="000000"/>
          <w:sz w:val="28"/>
          <w:szCs w:val="28"/>
        </w:rPr>
        <w:t xml:space="preserve"> </w:t>
      </w:r>
      <w:r w:rsidR="004363C8">
        <w:rPr>
          <w:sz w:val="28"/>
          <w:szCs w:val="28"/>
        </w:rPr>
        <w:t>в</w:t>
      </w:r>
      <w:r w:rsidR="004363C8" w:rsidRPr="005B6DEA">
        <w:rPr>
          <w:sz w:val="28"/>
          <w:szCs w:val="28"/>
        </w:rPr>
        <w:t xml:space="preserve"> течение 14 дней с момента опубликования настоящего</w:t>
      </w:r>
      <w:r w:rsidR="004363C8" w:rsidRPr="005B6DEA">
        <w:rPr>
          <w:color w:val="000000"/>
          <w:sz w:val="28"/>
          <w:szCs w:val="28"/>
        </w:rPr>
        <w:t xml:space="preserve"> постановления и проекта решения Думы, выносимого на публичные слушания</w:t>
      </w:r>
      <w:r w:rsidR="004363C8" w:rsidRPr="005B6DEA">
        <w:rPr>
          <w:sz w:val="28"/>
          <w:szCs w:val="28"/>
        </w:rPr>
        <w:t>, оповестить население городского округа Похвистнево через средства массовой информации о времени и месте проведения публичных слушаний.</w:t>
      </w:r>
    </w:p>
    <w:p w:rsidR="00860456" w:rsidRPr="007D2A6C" w:rsidRDefault="00952BF6" w:rsidP="00952BF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11230">
        <w:rPr>
          <w:sz w:val="28"/>
          <w:szCs w:val="28"/>
        </w:rPr>
        <w:t>8</w:t>
      </w:r>
      <w:r w:rsidR="00860456" w:rsidRPr="007D2A6C">
        <w:rPr>
          <w:sz w:val="28"/>
          <w:szCs w:val="28"/>
        </w:rPr>
        <w:t>. Опубликовать настоящее постановление</w:t>
      </w:r>
      <w:r w:rsidR="008B415A">
        <w:rPr>
          <w:sz w:val="28"/>
          <w:szCs w:val="28"/>
        </w:rPr>
        <w:t xml:space="preserve"> и проект решения Думы городского округа Похвистнево «О внесении изменений в Устав городского округа Похвистнево Самарской области» </w:t>
      </w:r>
      <w:r w:rsidR="00860456" w:rsidRPr="007D2A6C">
        <w:rPr>
          <w:sz w:val="28"/>
          <w:szCs w:val="28"/>
        </w:rPr>
        <w:t xml:space="preserve"> в газете «Похвистневский вестник» и разместить на официальном сайте Администрации городского округа Похвистнево</w:t>
      </w:r>
      <w:r w:rsidR="00860456">
        <w:rPr>
          <w:sz w:val="28"/>
          <w:szCs w:val="28"/>
        </w:rPr>
        <w:t xml:space="preserve"> </w:t>
      </w:r>
      <w:r w:rsidR="008B415A">
        <w:rPr>
          <w:sz w:val="28"/>
          <w:szCs w:val="28"/>
        </w:rPr>
        <w:t>в информационно-коммуникационной сети «Интернет»</w:t>
      </w:r>
      <w:r w:rsidR="0073741C">
        <w:rPr>
          <w:sz w:val="28"/>
          <w:szCs w:val="28"/>
        </w:rPr>
        <w:t xml:space="preserve"> </w:t>
      </w:r>
      <w:r w:rsidR="008B415A">
        <w:rPr>
          <w:sz w:val="28"/>
          <w:szCs w:val="28"/>
        </w:rPr>
        <w:t>-</w:t>
      </w:r>
      <w:r w:rsidR="0073741C">
        <w:rPr>
          <w:sz w:val="28"/>
          <w:szCs w:val="28"/>
          <w:lang w:val="en-US"/>
        </w:rPr>
        <w:t>www</w:t>
      </w:r>
      <w:r w:rsidR="0073741C" w:rsidRPr="0073741C">
        <w:rPr>
          <w:sz w:val="28"/>
          <w:szCs w:val="28"/>
        </w:rPr>
        <w:t>.</w:t>
      </w:r>
      <w:r w:rsidR="0073741C">
        <w:rPr>
          <w:sz w:val="28"/>
          <w:szCs w:val="28"/>
          <w:lang w:val="en-US"/>
        </w:rPr>
        <w:t>pohgor</w:t>
      </w:r>
      <w:r w:rsidR="0073741C">
        <w:rPr>
          <w:sz w:val="28"/>
          <w:szCs w:val="28"/>
        </w:rPr>
        <w:t xml:space="preserve">.ru  в разделе «Публичные слушания и общественные  обсуждения»  </w:t>
      </w:r>
      <w:r w:rsidR="00860456" w:rsidRPr="005B6DEA">
        <w:rPr>
          <w:sz w:val="28"/>
          <w:szCs w:val="28"/>
        </w:rPr>
        <w:t>в течение 10 дней со дня принятия настоящего постановления</w:t>
      </w:r>
      <w:r w:rsidR="00860456" w:rsidRPr="007D2A6C">
        <w:rPr>
          <w:sz w:val="28"/>
          <w:szCs w:val="28"/>
        </w:rPr>
        <w:t>.</w:t>
      </w:r>
    </w:p>
    <w:p w:rsidR="0073741C" w:rsidRDefault="00611230" w:rsidP="00952BF6">
      <w:pPr>
        <w:spacing w:line="276" w:lineRule="auto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  <w:r w:rsidR="00342333" w:rsidRPr="005B6DEA">
        <w:rPr>
          <w:sz w:val="28"/>
          <w:szCs w:val="28"/>
        </w:rPr>
        <w:t xml:space="preserve">. </w:t>
      </w:r>
      <w:r w:rsidR="0073741C">
        <w:rPr>
          <w:sz w:val="28"/>
          <w:szCs w:val="28"/>
        </w:rPr>
        <w:t xml:space="preserve">Опубликовать заключение  о результатах публичных слушаний  не позднее 13 ноября 2024 года. </w:t>
      </w:r>
    </w:p>
    <w:p w:rsidR="00342333" w:rsidRPr="005B6DEA" w:rsidRDefault="0073741C" w:rsidP="00952BF6">
      <w:pPr>
        <w:spacing w:line="276" w:lineRule="auto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342333" w:rsidRPr="005B6DEA">
        <w:rPr>
          <w:sz w:val="28"/>
          <w:szCs w:val="28"/>
        </w:rPr>
        <w:t>Контроль за исполнением настоящего постановления возложить на</w:t>
      </w:r>
      <w:r w:rsidR="00342333">
        <w:rPr>
          <w:sz w:val="28"/>
          <w:szCs w:val="28"/>
        </w:rPr>
        <w:t xml:space="preserve"> заместителя Главы городского округа,</w:t>
      </w:r>
      <w:r w:rsidR="00342333" w:rsidRPr="005B6DEA">
        <w:rPr>
          <w:sz w:val="28"/>
          <w:szCs w:val="28"/>
        </w:rPr>
        <w:t xml:space="preserve"> руководителя Аппарата Администрации городского округа Тарасову М.А.</w:t>
      </w:r>
    </w:p>
    <w:p w:rsidR="002659D3" w:rsidRDefault="002659D3" w:rsidP="00DA1C87">
      <w:pPr>
        <w:spacing w:line="276" w:lineRule="auto"/>
        <w:ind w:firstLine="851"/>
        <w:rPr>
          <w:b/>
          <w:sz w:val="28"/>
          <w:szCs w:val="28"/>
        </w:rPr>
      </w:pPr>
    </w:p>
    <w:p w:rsidR="00525F07" w:rsidRDefault="00525F07" w:rsidP="00DA1C87">
      <w:pPr>
        <w:spacing w:line="276" w:lineRule="auto"/>
        <w:ind w:firstLine="851"/>
        <w:rPr>
          <w:b/>
          <w:sz w:val="28"/>
          <w:szCs w:val="28"/>
        </w:rPr>
      </w:pPr>
    </w:p>
    <w:p w:rsidR="003A1E6D" w:rsidRDefault="00342333" w:rsidP="006D122A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Глав</w:t>
      </w:r>
      <w:r w:rsidR="00604C76">
        <w:rPr>
          <w:b/>
          <w:sz w:val="28"/>
          <w:szCs w:val="28"/>
        </w:rPr>
        <w:t>а</w:t>
      </w:r>
      <w:r w:rsidRPr="009D6CAC">
        <w:rPr>
          <w:b/>
          <w:sz w:val="28"/>
          <w:szCs w:val="28"/>
        </w:rPr>
        <w:t xml:space="preserve"> городского округа         </w:t>
      </w:r>
      <w:r>
        <w:rPr>
          <w:b/>
          <w:sz w:val="28"/>
          <w:szCs w:val="28"/>
        </w:rPr>
        <w:t xml:space="preserve">     </w:t>
      </w:r>
      <w:r w:rsidRPr="009D6CAC">
        <w:rPr>
          <w:b/>
          <w:sz w:val="28"/>
          <w:szCs w:val="28"/>
        </w:rPr>
        <w:t xml:space="preserve">                             </w:t>
      </w:r>
      <w:r w:rsidRPr="009D6CAC">
        <w:rPr>
          <w:b/>
          <w:sz w:val="28"/>
          <w:szCs w:val="28"/>
        </w:rPr>
        <w:tab/>
      </w:r>
      <w:r w:rsidR="00DA1C87">
        <w:rPr>
          <w:b/>
          <w:sz w:val="28"/>
          <w:szCs w:val="28"/>
        </w:rPr>
        <w:t xml:space="preserve">           </w:t>
      </w:r>
      <w:r w:rsidR="00402722">
        <w:rPr>
          <w:b/>
          <w:sz w:val="28"/>
          <w:szCs w:val="28"/>
        </w:rPr>
        <w:t xml:space="preserve"> </w:t>
      </w:r>
      <w:r w:rsidR="0073741C">
        <w:rPr>
          <w:b/>
          <w:sz w:val="28"/>
          <w:szCs w:val="28"/>
        </w:rPr>
        <w:t xml:space="preserve">              </w:t>
      </w:r>
      <w:r w:rsidR="00604C76">
        <w:rPr>
          <w:b/>
          <w:sz w:val="28"/>
          <w:szCs w:val="28"/>
        </w:rPr>
        <w:t xml:space="preserve">С.П. Попов </w:t>
      </w:r>
    </w:p>
    <w:p w:rsidR="00402722" w:rsidRDefault="00402722" w:rsidP="006D122A">
      <w:pPr>
        <w:rPr>
          <w:szCs w:val="26"/>
        </w:rPr>
      </w:pPr>
    </w:p>
    <w:p w:rsidR="00525F07" w:rsidRDefault="00525F07" w:rsidP="006D122A">
      <w:pPr>
        <w:rPr>
          <w:szCs w:val="26"/>
        </w:rPr>
      </w:pPr>
    </w:p>
    <w:p w:rsidR="004D41FC" w:rsidRDefault="00525F07" w:rsidP="003A1E6D">
      <w:pPr>
        <w:rPr>
          <w:szCs w:val="26"/>
        </w:rPr>
      </w:pPr>
      <w:r>
        <w:rPr>
          <w:szCs w:val="26"/>
        </w:rPr>
        <w:t>Богомазов, 2</w:t>
      </w:r>
      <w:r w:rsidR="002C1B26">
        <w:rPr>
          <w:szCs w:val="26"/>
        </w:rPr>
        <w:t>3466</w:t>
      </w:r>
    </w:p>
    <w:p w:rsidR="0073741C" w:rsidRDefault="0073741C" w:rsidP="004F146B">
      <w:pPr>
        <w:jc w:val="right"/>
        <w:rPr>
          <w:sz w:val="28"/>
          <w:szCs w:val="28"/>
        </w:rPr>
      </w:pPr>
    </w:p>
    <w:p w:rsidR="0073741C" w:rsidRDefault="0073741C" w:rsidP="004F146B">
      <w:pPr>
        <w:jc w:val="right"/>
        <w:rPr>
          <w:sz w:val="28"/>
          <w:szCs w:val="28"/>
        </w:rPr>
      </w:pPr>
    </w:p>
    <w:p w:rsidR="0073741C" w:rsidRDefault="0073741C" w:rsidP="004F146B">
      <w:pPr>
        <w:jc w:val="right"/>
        <w:rPr>
          <w:sz w:val="28"/>
          <w:szCs w:val="28"/>
        </w:rPr>
      </w:pPr>
    </w:p>
    <w:p w:rsidR="0073741C" w:rsidRDefault="0073741C" w:rsidP="004F146B">
      <w:pPr>
        <w:jc w:val="right"/>
        <w:rPr>
          <w:sz w:val="28"/>
          <w:szCs w:val="28"/>
        </w:rPr>
      </w:pPr>
    </w:p>
    <w:p w:rsidR="0073741C" w:rsidRDefault="0073741C" w:rsidP="004F146B">
      <w:pPr>
        <w:jc w:val="right"/>
        <w:rPr>
          <w:sz w:val="28"/>
          <w:szCs w:val="28"/>
        </w:rPr>
      </w:pPr>
    </w:p>
    <w:p w:rsidR="0073741C" w:rsidRDefault="0073741C" w:rsidP="004F146B">
      <w:pPr>
        <w:jc w:val="right"/>
        <w:rPr>
          <w:sz w:val="28"/>
          <w:szCs w:val="28"/>
        </w:rPr>
      </w:pPr>
    </w:p>
    <w:p w:rsidR="0073741C" w:rsidRDefault="0073741C" w:rsidP="004F146B">
      <w:pPr>
        <w:jc w:val="right"/>
        <w:rPr>
          <w:sz w:val="28"/>
          <w:szCs w:val="28"/>
        </w:rPr>
      </w:pPr>
    </w:p>
    <w:p w:rsidR="0073741C" w:rsidRDefault="0073741C" w:rsidP="004F146B">
      <w:pPr>
        <w:jc w:val="right"/>
        <w:rPr>
          <w:sz w:val="28"/>
          <w:szCs w:val="28"/>
        </w:rPr>
      </w:pPr>
    </w:p>
    <w:p w:rsidR="0073741C" w:rsidRDefault="0073741C" w:rsidP="004F146B">
      <w:pPr>
        <w:jc w:val="right"/>
        <w:rPr>
          <w:sz w:val="28"/>
          <w:szCs w:val="28"/>
        </w:rPr>
      </w:pPr>
    </w:p>
    <w:p w:rsidR="0073741C" w:rsidRDefault="0073741C" w:rsidP="004F146B">
      <w:pPr>
        <w:jc w:val="right"/>
        <w:rPr>
          <w:sz w:val="28"/>
          <w:szCs w:val="28"/>
        </w:rPr>
      </w:pPr>
    </w:p>
    <w:p w:rsidR="0073741C" w:rsidRDefault="0073741C" w:rsidP="004F146B">
      <w:pPr>
        <w:jc w:val="right"/>
        <w:rPr>
          <w:sz w:val="28"/>
          <w:szCs w:val="28"/>
        </w:rPr>
      </w:pPr>
    </w:p>
    <w:p w:rsidR="0073741C" w:rsidRDefault="0073741C" w:rsidP="004F146B">
      <w:pPr>
        <w:jc w:val="right"/>
        <w:rPr>
          <w:sz w:val="28"/>
          <w:szCs w:val="28"/>
        </w:rPr>
      </w:pPr>
    </w:p>
    <w:p w:rsidR="0073741C" w:rsidRDefault="0073741C" w:rsidP="004F146B">
      <w:pPr>
        <w:jc w:val="right"/>
        <w:rPr>
          <w:sz w:val="28"/>
          <w:szCs w:val="28"/>
        </w:rPr>
      </w:pPr>
    </w:p>
    <w:p w:rsidR="0073741C" w:rsidRDefault="0073741C" w:rsidP="004F146B">
      <w:pPr>
        <w:jc w:val="right"/>
        <w:rPr>
          <w:sz w:val="28"/>
          <w:szCs w:val="28"/>
        </w:rPr>
      </w:pPr>
    </w:p>
    <w:p w:rsidR="0073741C" w:rsidRDefault="0073741C" w:rsidP="004F146B">
      <w:pPr>
        <w:jc w:val="right"/>
        <w:rPr>
          <w:sz w:val="28"/>
          <w:szCs w:val="28"/>
        </w:rPr>
      </w:pPr>
    </w:p>
    <w:p w:rsidR="0073741C" w:rsidRDefault="0073741C" w:rsidP="004F146B">
      <w:pPr>
        <w:jc w:val="right"/>
        <w:rPr>
          <w:sz w:val="28"/>
          <w:szCs w:val="28"/>
        </w:rPr>
      </w:pPr>
    </w:p>
    <w:p w:rsidR="0073741C" w:rsidRDefault="0073741C" w:rsidP="004F146B">
      <w:pPr>
        <w:jc w:val="right"/>
        <w:rPr>
          <w:sz w:val="28"/>
          <w:szCs w:val="28"/>
        </w:rPr>
      </w:pPr>
    </w:p>
    <w:p w:rsidR="0073741C" w:rsidRDefault="0073741C" w:rsidP="004F146B">
      <w:pPr>
        <w:jc w:val="right"/>
        <w:rPr>
          <w:sz w:val="28"/>
          <w:szCs w:val="28"/>
        </w:rPr>
      </w:pPr>
    </w:p>
    <w:p w:rsidR="0073741C" w:rsidRDefault="0073741C" w:rsidP="004F146B">
      <w:pPr>
        <w:jc w:val="right"/>
        <w:rPr>
          <w:sz w:val="28"/>
          <w:szCs w:val="28"/>
        </w:rPr>
      </w:pPr>
    </w:p>
    <w:p w:rsidR="0073741C" w:rsidRDefault="0073741C" w:rsidP="004F146B">
      <w:pPr>
        <w:jc w:val="right"/>
        <w:rPr>
          <w:sz w:val="28"/>
          <w:szCs w:val="28"/>
        </w:rPr>
      </w:pPr>
    </w:p>
    <w:p w:rsidR="0073741C" w:rsidRDefault="0073741C" w:rsidP="004F146B">
      <w:pPr>
        <w:jc w:val="right"/>
        <w:rPr>
          <w:sz w:val="28"/>
          <w:szCs w:val="28"/>
        </w:rPr>
      </w:pPr>
    </w:p>
    <w:p w:rsidR="0073741C" w:rsidRDefault="0073741C" w:rsidP="004F146B">
      <w:pPr>
        <w:jc w:val="right"/>
        <w:rPr>
          <w:sz w:val="28"/>
          <w:szCs w:val="28"/>
        </w:rPr>
      </w:pPr>
    </w:p>
    <w:p w:rsidR="0073741C" w:rsidRDefault="0073741C" w:rsidP="004F146B">
      <w:pPr>
        <w:jc w:val="right"/>
        <w:rPr>
          <w:sz w:val="28"/>
          <w:szCs w:val="28"/>
        </w:rPr>
      </w:pPr>
    </w:p>
    <w:p w:rsidR="0073741C" w:rsidRDefault="0073741C" w:rsidP="004F146B">
      <w:pPr>
        <w:jc w:val="right"/>
        <w:rPr>
          <w:sz w:val="28"/>
          <w:szCs w:val="28"/>
        </w:rPr>
      </w:pPr>
    </w:p>
    <w:p w:rsidR="0073741C" w:rsidRDefault="0073741C" w:rsidP="004F146B">
      <w:pPr>
        <w:jc w:val="right"/>
        <w:rPr>
          <w:sz w:val="28"/>
          <w:szCs w:val="28"/>
        </w:rPr>
      </w:pPr>
    </w:p>
    <w:p w:rsidR="0073741C" w:rsidRDefault="0073741C" w:rsidP="004F146B">
      <w:pPr>
        <w:jc w:val="right"/>
        <w:rPr>
          <w:sz w:val="28"/>
          <w:szCs w:val="28"/>
        </w:rPr>
      </w:pPr>
    </w:p>
    <w:p w:rsidR="0073741C" w:rsidRDefault="0073741C" w:rsidP="004F146B">
      <w:pPr>
        <w:jc w:val="right"/>
        <w:rPr>
          <w:sz w:val="28"/>
          <w:szCs w:val="28"/>
        </w:rPr>
      </w:pPr>
    </w:p>
    <w:p w:rsidR="0073741C" w:rsidRDefault="0073741C" w:rsidP="004F146B">
      <w:pPr>
        <w:jc w:val="right"/>
        <w:rPr>
          <w:sz w:val="28"/>
          <w:szCs w:val="28"/>
        </w:rPr>
      </w:pPr>
    </w:p>
    <w:p w:rsidR="0073741C" w:rsidRDefault="0073741C" w:rsidP="004F146B">
      <w:pPr>
        <w:jc w:val="right"/>
        <w:rPr>
          <w:sz w:val="28"/>
          <w:szCs w:val="28"/>
        </w:rPr>
      </w:pPr>
    </w:p>
    <w:p w:rsidR="0073741C" w:rsidRDefault="0073741C" w:rsidP="004F146B">
      <w:pPr>
        <w:jc w:val="right"/>
        <w:rPr>
          <w:sz w:val="28"/>
          <w:szCs w:val="28"/>
        </w:rPr>
      </w:pPr>
    </w:p>
    <w:p w:rsidR="0073741C" w:rsidRDefault="0073741C" w:rsidP="004F146B">
      <w:pPr>
        <w:jc w:val="right"/>
        <w:rPr>
          <w:sz w:val="28"/>
          <w:szCs w:val="28"/>
        </w:rPr>
      </w:pPr>
    </w:p>
    <w:p w:rsidR="0073741C" w:rsidRDefault="0073741C" w:rsidP="004F146B">
      <w:pPr>
        <w:jc w:val="right"/>
        <w:rPr>
          <w:sz w:val="28"/>
          <w:szCs w:val="28"/>
        </w:rPr>
      </w:pPr>
    </w:p>
    <w:p w:rsidR="000F2310" w:rsidRDefault="000F2310" w:rsidP="004F146B">
      <w:pPr>
        <w:jc w:val="right"/>
        <w:rPr>
          <w:sz w:val="28"/>
          <w:szCs w:val="28"/>
        </w:rPr>
      </w:pPr>
    </w:p>
    <w:p w:rsidR="00DE750E" w:rsidRDefault="00DE750E" w:rsidP="004F146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474A16" w:rsidRDefault="00DE750E" w:rsidP="004F146B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к Постановлению Администрации</w:t>
      </w:r>
    </w:p>
    <w:p w:rsidR="00474A16" w:rsidRDefault="00474A16" w:rsidP="004F146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E750E">
        <w:rPr>
          <w:sz w:val="28"/>
          <w:szCs w:val="28"/>
        </w:rPr>
        <w:t>городского округа Похвистнево</w:t>
      </w:r>
    </w:p>
    <w:p w:rsidR="00474A16" w:rsidRDefault="00474A16" w:rsidP="004F146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E750E">
        <w:rPr>
          <w:sz w:val="28"/>
          <w:szCs w:val="28"/>
        </w:rPr>
        <w:t xml:space="preserve">Самарской  области  </w:t>
      </w:r>
    </w:p>
    <w:p w:rsidR="00DE750E" w:rsidRDefault="00DE750E" w:rsidP="004F146B">
      <w:pPr>
        <w:jc w:val="right"/>
        <w:rPr>
          <w:sz w:val="28"/>
          <w:szCs w:val="28"/>
        </w:rPr>
      </w:pPr>
      <w:r>
        <w:rPr>
          <w:sz w:val="28"/>
          <w:szCs w:val="28"/>
        </w:rPr>
        <w:t>от _______ № ______</w:t>
      </w:r>
    </w:p>
    <w:p w:rsidR="00DE750E" w:rsidRDefault="00DE750E" w:rsidP="004F146B">
      <w:pPr>
        <w:jc w:val="right"/>
        <w:rPr>
          <w:sz w:val="28"/>
          <w:szCs w:val="28"/>
        </w:rPr>
      </w:pPr>
    </w:p>
    <w:p w:rsidR="004F146B" w:rsidRPr="005435DB" w:rsidRDefault="004F146B" w:rsidP="004F146B">
      <w:pPr>
        <w:jc w:val="right"/>
        <w:rPr>
          <w:sz w:val="28"/>
          <w:szCs w:val="28"/>
        </w:rPr>
      </w:pPr>
      <w:r w:rsidRPr="005435DB">
        <w:rPr>
          <w:sz w:val="28"/>
          <w:szCs w:val="28"/>
        </w:rPr>
        <w:t>ПРОЕКТ</w:t>
      </w:r>
    </w:p>
    <w:p w:rsidR="004F146B" w:rsidRPr="00461E12" w:rsidRDefault="00C60A3C" w:rsidP="004F146B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66750" cy="742950"/>
            <wp:effectExtent l="19050" t="0" r="0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146B" w:rsidRPr="00461E12" w:rsidRDefault="004F146B" w:rsidP="004F146B">
      <w:pPr>
        <w:jc w:val="center"/>
        <w:rPr>
          <w:b/>
          <w:sz w:val="10"/>
          <w:szCs w:val="32"/>
        </w:rPr>
      </w:pPr>
    </w:p>
    <w:p w:rsidR="004F146B" w:rsidRPr="00461E12" w:rsidRDefault="004F146B" w:rsidP="004F146B">
      <w:pPr>
        <w:jc w:val="center"/>
        <w:rPr>
          <w:b/>
          <w:sz w:val="32"/>
          <w:szCs w:val="32"/>
        </w:rPr>
      </w:pPr>
      <w:r w:rsidRPr="00461E12">
        <w:rPr>
          <w:b/>
          <w:sz w:val="32"/>
          <w:szCs w:val="32"/>
        </w:rPr>
        <w:t>Д У М А</w:t>
      </w:r>
    </w:p>
    <w:p w:rsidR="004F146B" w:rsidRPr="00461E12" w:rsidRDefault="004F146B" w:rsidP="004F146B">
      <w:pPr>
        <w:jc w:val="center"/>
        <w:rPr>
          <w:b/>
        </w:rPr>
      </w:pPr>
      <w:r w:rsidRPr="00461E12">
        <w:rPr>
          <w:b/>
        </w:rPr>
        <w:t>ГОРОДСКОГО ОКРУГА ПОХВИСТНЕВО</w:t>
      </w:r>
    </w:p>
    <w:p w:rsidR="004F146B" w:rsidRPr="00461E12" w:rsidRDefault="004F146B" w:rsidP="004F146B">
      <w:pPr>
        <w:jc w:val="center"/>
        <w:rPr>
          <w:b/>
        </w:rPr>
      </w:pPr>
      <w:r w:rsidRPr="00461E12">
        <w:rPr>
          <w:b/>
        </w:rPr>
        <w:t>САМАРСКОЙ ОБЛАСТИ</w:t>
      </w:r>
    </w:p>
    <w:p w:rsidR="004F146B" w:rsidRPr="00461E12" w:rsidRDefault="004F146B" w:rsidP="004F146B">
      <w:pPr>
        <w:jc w:val="center"/>
        <w:rPr>
          <w:b/>
        </w:rPr>
      </w:pPr>
      <w:r w:rsidRPr="00461E12">
        <w:rPr>
          <w:b/>
        </w:rPr>
        <w:t>СЕДЬМОГО СОЗЫВА</w:t>
      </w:r>
    </w:p>
    <w:p w:rsidR="004F146B" w:rsidRPr="00461E12" w:rsidRDefault="004F146B" w:rsidP="004F146B">
      <w:pPr>
        <w:jc w:val="center"/>
      </w:pPr>
    </w:p>
    <w:p w:rsidR="004F146B" w:rsidRPr="00461E12" w:rsidRDefault="004F146B" w:rsidP="004F146B">
      <w:pPr>
        <w:jc w:val="center"/>
        <w:rPr>
          <w:b/>
          <w:sz w:val="28"/>
          <w:szCs w:val="28"/>
        </w:rPr>
      </w:pPr>
    </w:p>
    <w:p w:rsidR="004F146B" w:rsidRPr="00461E12" w:rsidRDefault="004F146B" w:rsidP="004F146B">
      <w:pPr>
        <w:jc w:val="center"/>
        <w:rPr>
          <w:b/>
          <w:sz w:val="28"/>
          <w:szCs w:val="28"/>
        </w:rPr>
      </w:pPr>
      <w:r w:rsidRPr="00461E12">
        <w:rPr>
          <w:b/>
          <w:sz w:val="28"/>
          <w:szCs w:val="28"/>
        </w:rPr>
        <w:t>Р Е Ш Е Н И Е</w:t>
      </w:r>
    </w:p>
    <w:p w:rsidR="004F146B" w:rsidRPr="00461E12" w:rsidRDefault="004F146B" w:rsidP="004F146B">
      <w:pPr>
        <w:shd w:val="clear" w:color="auto" w:fill="FFFFFF"/>
        <w:tabs>
          <w:tab w:val="left" w:pos="9356"/>
        </w:tabs>
        <w:rPr>
          <w:sz w:val="6"/>
        </w:rPr>
      </w:pPr>
    </w:p>
    <w:p w:rsidR="004F146B" w:rsidRPr="00461E12" w:rsidRDefault="004F146B" w:rsidP="004F146B">
      <w:pPr>
        <w:shd w:val="clear" w:color="auto" w:fill="FFFFFF"/>
        <w:tabs>
          <w:tab w:val="left" w:pos="9356"/>
        </w:tabs>
        <w:rPr>
          <w:b/>
          <w:sz w:val="28"/>
          <w:szCs w:val="28"/>
        </w:rPr>
      </w:pPr>
      <w:r w:rsidRPr="00461E12">
        <w:rPr>
          <w:sz w:val="28"/>
          <w:szCs w:val="28"/>
        </w:rPr>
        <w:t xml:space="preserve">от  </w:t>
      </w:r>
      <w:r w:rsidR="00D135F3">
        <w:rPr>
          <w:sz w:val="28"/>
          <w:szCs w:val="28"/>
        </w:rPr>
        <w:t>____ _________</w:t>
      </w:r>
      <w:r w:rsidRPr="00461E12">
        <w:rPr>
          <w:sz w:val="28"/>
          <w:szCs w:val="28"/>
        </w:rPr>
        <w:t xml:space="preserve"> 202</w:t>
      </w:r>
      <w:r w:rsidR="00AA2330">
        <w:rPr>
          <w:sz w:val="28"/>
          <w:szCs w:val="28"/>
        </w:rPr>
        <w:t>4</w:t>
      </w:r>
      <w:r w:rsidRPr="00461E12">
        <w:rPr>
          <w:sz w:val="28"/>
          <w:szCs w:val="28"/>
        </w:rPr>
        <w:t xml:space="preserve"> года                     </w:t>
      </w:r>
      <w:r>
        <w:rPr>
          <w:sz w:val="28"/>
          <w:szCs w:val="28"/>
        </w:rPr>
        <w:t xml:space="preserve">  </w:t>
      </w:r>
      <w:r w:rsidRPr="00461E12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     </w:t>
      </w:r>
      <w:r w:rsidRPr="00461E12">
        <w:rPr>
          <w:sz w:val="28"/>
          <w:szCs w:val="28"/>
        </w:rPr>
        <w:t xml:space="preserve"> №</w:t>
      </w:r>
    </w:p>
    <w:p w:rsidR="004F146B" w:rsidRPr="00B619E9" w:rsidRDefault="004F146B" w:rsidP="004F146B">
      <w:pPr>
        <w:widowControl w:val="0"/>
        <w:jc w:val="center"/>
        <w:rPr>
          <w:b/>
          <w:i/>
          <w:iCs/>
          <w:sz w:val="28"/>
          <w:szCs w:val="28"/>
        </w:rPr>
      </w:pPr>
    </w:p>
    <w:p w:rsidR="004F146B" w:rsidRPr="00FC23B1" w:rsidRDefault="004F146B" w:rsidP="00FC23B1">
      <w:pPr>
        <w:widowControl w:val="0"/>
        <w:spacing w:line="276" w:lineRule="auto"/>
        <w:jc w:val="center"/>
        <w:rPr>
          <w:b/>
          <w:sz w:val="28"/>
          <w:szCs w:val="28"/>
        </w:rPr>
      </w:pPr>
      <w:r w:rsidRPr="00FC23B1">
        <w:rPr>
          <w:b/>
          <w:sz w:val="28"/>
          <w:szCs w:val="28"/>
        </w:rPr>
        <w:t>О внесении изменений в Устав городского округа</w:t>
      </w:r>
    </w:p>
    <w:p w:rsidR="004F146B" w:rsidRPr="00FC23B1" w:rsidRDefault="004F146B" w:rsidP="00FC23B1">
      <w:pPr>
        <w:widowControl w:val="0"/>
        <w:spacing w:line="276" w:lineRule="auto"/>
        <w:jc w:val="center"/>
        <w:rPr>
          <w:b/>
          <w:sz w:val="28"/>
          <w:szCs w:val="28"/>
        </w:rPr>
      </w:pPr>
      <w:r w:rsidRPr="00FC23B1">
        <w:rPr>
          <w:b/>
          <w:sz w:val="28"/>
          <w:szCs w:val="28"/>
        </w:rPr>
        <w:t>Похвистнево Самарской области</w:t>
      </w:r>
    </w:p>
    <w:p w:rsidR="004F146B" w:rsidRPr="00FC23B1" w:rsidRDefault="004F146B" w:rsidP="00FC23B1">
      <w:pPr>
        <w:widowControl w:val="0"/>
        <w:spacing w:line="276" w:lineRule="auto"/>
        <w:ind w:firstLine="720"/>
        <w:jc w:val="both"/>
        <w:rPr>
          <w:sz w:val="28"/>
          <w:szCs w:val="28"/>
        </w:rPr>
      </w:pPr>
    </w:p>
    <w:p w:rsidR="004F146B" w:rsidRPr="00FC23B1" w:rsidRDefault="004F146B" w:rsidP="00893F52">
      <w:pPr>
        <w:widowControl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FC23B1">
        <w:rPr>
          <w:sz w:val="28"/>
          <w:szCs w:val="28"/>
        </w:rPr>
        <w:t xml:space="preserve">Рассмотрев проект муниципального правового акта, внесенный Главой городского округа Похвистнево в порядке реализации правотворческой инициативы, </w:t>
      </w:r>
      <w:r w:rsidR="00402722">
        <w:rPr>
          <w:sz w:val="28"/>
          <w:szCs w:val="28"/>
        </w:rPr>
        <w:t xml:space="preserve"> </w:t>
      </w:r>
      <w:r w:rsidRPr="00FC23B1">
        <w:rPr>
          <w:sz w:val="28"/>
          <w:szCs w:val="28"/>
        </w:rPr>
        <w:t>в целях приведения Устава городского округа Похвистнево в соответствие с действующим законодательством Российской Федерации и Самарской области,</w:t>
      </w:r>
      <w:r w:rsidR="00067C8B" w:rsidRPr="00FC23B1">
        <w:rPr>
          <w:sz w:val="28"/>
          <w:szCs w:val="28"/>
        </w:rPr>
        <w:t xml:space="preserve"> </w:t>
      </w:r>
      <w:r w:rsidR="00B66354">
        <w:rPr>
          <w:sz w:val="28"/>
          <w:szCs w:val="28"/>
        </w:rPr>
        <w:t xml:space="preserve"> в соответствие с Федеральным</w:t>
      </w:r>
      <w:r w:rsidR="00D13CD0">
        <w:rPr>
          <w:sz w:val="28"/>
          <w:szCs w:val="28"/>
        </w:rPr>
        <w:t xml:space="preserve">и  </w:t>
      </w:r>
      <w:r w:rsidR="00B66354">
        <w:rPr>
          <w:sz w:val="28"/>
          <w:szCs w:val="28"/>
        </w:rPr>
        <w:t xml:space="preserve">  Закон</w:t>
      </w:r>
      <w:r w:rsidR="00D13CD0">
        <w:rPr>
          <w:sz w:val="28"/>
          <w:szCs w:val="28"/>
        </w:rPr>
        <w:t>а</w:t>
      </w:r>
      <w:r w:rsidR="00B66354">
        <w:rPr>
          <w:sz w:val="28"/>
          <w:szCs w:val="28"/>
        </w:rPr>
        <w:t>м</w:t>
      </w:r>
      <w:r w:rsidR="00D13CD0">
        <w:rPr>
          <w:sz w:val="28"/>
          <w:szCs w:val="28"/>
        </w:rPr>
        <w:t xml:space="preserve">и   </w:t>
      </w:r>
      <w:r w:rsidR="00B66354">
        <w:rPr>
          <w:sz w:val="28"/>
          <w:szCs w:val="28"/>
        </w:rPr>
        <w:t xml:space="preserve"> от </w:t>
      </w:r>
      <w:r w:rsidR="00D13CD0" w:rsidRPr="00D13CD0">
        <w:rPr>
          <w:sz w:val="28"/>
          <w:szCs w:val="28"/>
        </w:rPr>
        <w:t xml:space="preserve">25.12.2023 </w:t>
      </w:r>
      <w:r w:rsidR="00B66354">
        <w:rPr>
          <w:sz w:val="28"/>
          <w:szCs w:val="28"/>
        </w:rPr>
        <w:t>№</w:t>
      </w:r>
      <w:r w:rsidR="00D13CD0">
        <w:rPr>
          <w:sz w:val="28"/>
          <w:szCs w:val="28"/>
        </w:rPr>
        <w:t>673</w:t>
      </w:r>
      <w:r w:rsidR="00B66354">
        <w:rPr>
          <w:sz w:val="28"/>
          <w:szCs w:val="28"/>
        </w:rPr>
        <w:t>-ФЗ</w:t>
      </w:r>
      <w:r w:rsidR="00D13CD0">
        <w:rPr>
          <w:sz w:val="28"/>
          <w:szCs w:val="28"/>
        </w:rPr>
        <w:t>,</w:t>
      </w:r>
      <w:r w:rsidR="00D13CD0" w:rsidRPr="00D13CD0">
        <w:t xml:space="preserve"> </w:t>
      </w:r>
      <w:r w:rsidR="00D13CD0" w:rsidRPr="00D13CD0">
        <w:rPr>
          <w:sz w:val="28"/>
          <w:szCs w:val="28"/>
        </w:rPr>
        <w:t xml:space="preserve">от </w:t>
      </w:r>
      <w:r w:rsidR="00D13CD0">
        <w:rPr>
          <w:sz w:val="28"/>
          <w:szCs w:val="28"/>
        </w:rPr>
        <w:t>02</w:t>
      </w:r>
      <w:r w:rsidR="00D13CD0" w:rsidRPr="00D13CD0">
        <w:rPr>
          <w:sz w:val="28"/>
          <w:szCs w:val="28"/>
        </w:rPr>
        <w:t>.</w:t>
      </w:r>
      <w:r w:rsidR="00D13CD0">
        <w:rPr>
          <w:sz w:val="28"/>
          <w:szCs w:val="28"/>
        </w:rPr>
        <w:t>11</w:t>
      </w:r>
      <w:r w:rsidR="00D13CD0" w:rsidRPr="00D13CD0">
        <w:rPr>
          <w:sz w:val="28"/>
          <w:szCs w:val="28"/>
        </w:rPr>
        <w:t>.2023 №</w:t>
      </w:r>
      <w:r w:rsidR="00D13CD0">
        <w:rPr>
          <w:sz w:val="28"/>
          <w:szCs w:val="28"/>
        </w:rPr>
        <w:t>517</w:t>
      </w:r>
      <w:r w:rsidR="00D13CD0" w:rsidRPr="00D13CD0">
        <w:rPr>
          <w:sz w:val="28"/>
          <w:szCs w:val="28"/>
        </w:rPr>
        <w:t>-ФЗ</w:t>
      </w:r>
      <w:r w:rsidR="00D13CD0">
        <w:rPr>
          <w:sz w:val="28"/>
          <w:szCs w:val="28"/>
        </w:rPr>
        <w:t xml:space="preserve">, </w:t>
      </w:r>
      <w:r w:rsidR="00D13CD0" w:rsidRPr="00D13CD0">
        <w:rPr>
          <w:sz w:val="28"/>
          <w:szCs w:val="28"/>
        </w:rPr>
        <w:t xml:space="preserve">от </w:t>
      </w:r>
      <w:r w:rsidR="00D13CD0">
        <w:rPr>
          <w:sz w:val="28"/>
          <w:szCs w:val="28"/>
        </w:rPr>
        <w:t>10</w:t>
      </w:r>
      <w:r w:rsidR="00D13CD0" w:rsidRPr="00D13CD0">
        <w:rPr>
          <w:sz w:val="28"/>
          <w:szCs w:val="28"/>
        </w:rPr>
        <w:t>.</w:t>
      </w:r>
      <w:r w:rsidR="00D13CD0">
        <w:rPr>
          <w:sz w:val="28"/>
          <w:szCs w:val="28"/>
        </w:rPr>
        <w:t>07</w:t>
      </w:r>
      <w:r w:rsidR="00D13CD0" w:rsidRPr="00D13CD0">
        <w:rPr>
          <w:sz w:val="28"/>
          <w:szCs w:val="28"/>
        </w:rPr>
        <w:t>.202</w:t>
      </w:r>
      <w:r w:rsidR="00D13CD0">
        <w:rPr>
          <w:sz w:val="28"/>
          <w:szCs w:val="28"/>
        </w:rPr>
        <w:t>3</w:t>
      </w:r>
      <w:r w:rsidR="00D13CD0" w:rsidRPr="00D13CD0">
        <w:rPr>
          <w:sz w:val="28"/>
          <w:szCs w:val="28"/>
        </w:rPr>
        <w:t xml:space="preserve"> №</w:t>
      </w:r>
      <w:r w:rsidR="00D13CD0">
        <w:rPr>
          <w:sz w:val="28"/>
          <w:szCs w:val="28"/>
        </w:rPr>
        <w:t>286</w:t>
      </w:r>
      <w:r w:rsidR="00D13CD0" w:rsidRPr="00D13CD0">
        <w:rPr>
          <w:sz w:val="28"/>
          <w:szCs w:val="28"/>
        </w:rPr>
        <w:t>-ФЗ</w:t>
      </w:r>
      <w:r w:rsidR="00D13CD0">
        <w:rPr>
          <w:sz w:val="28"/>
          <w:szCs w:val="28"/>
        </w:rPr>
        <w:t>,</w:t>
      </w:r>
      <w:r w:rsidR="00D13CD0" w:rsidRPr="00D13CD0">
        <w:rPr>
          <w:sz w:val="28"/>
          <w:szCs w:val="28"/>
        </w:rPr>
        <w:t xml:space="preserve"> от </w:t>
      </w:r>
      <w:r w:rsidR="00D13CD0">
        <w:rPr>
          <w:sz w:val="28"/>
          <w:szCs w:val="28"/>
        </w:rPr>
        <w:t>14</w:t>
      </w:r>
      <w:r w:rsidR="00D13CD0" w:rsidRPr="00D13CD0">
        <w:rPr>
          <w:sz w:val="28"/>
          <w:szCs w:val="28"/>
        </w:rPr>
        <w:t>.</w:t>
      </w:r>
      <w:r w:rsidR="00D13CD0">
        <w:rPr>
          <w:sz w:val="28"/>
          <w:szCs w:val="28"/>
        </w:rPr>
        <w:t>02</w:t>
      </w:r>
      <w:r w:rsidR="00D13CD0" w:rsidRPr="00D13CD0">
        <w:rPr>
          <w:sz w:val="28"/>
          <w:szCs w:val="28"/>
        </w:rPr>
        <w:t>.2024 №</w:t>
      </w:r>
      <w:r w:rsidR="00D13CD0">
        <w:rPr>
          <w:sz w:val="28"/>
          <w:szCs w:val="28"/>
        </w:rPr>
        <w:t>17</w:t>
      </w:r>
      <w:r w:rsidR="00D13CD0" w:rsidRPr="00D13CD0">
        <w:rPr>
          <w:sz w:val="28"/>
          <w:szCs w:val="28"/>
        </w:rPr>
        <w:t xml:space="preserve">-ФЗ от </w:t>
      </w:r>
      <w:r w:rsidR="00D13CD0">
        <w:rPr>
          <w:sz w:val="28"/>
          <w:szCs w:val="28"/>
        </w:rPr>
        <w:t>08</w:t>
      </w:r>
      <w:r w:rsidR="00D13CD0" w:rsidRPr="00D13CD0">
        <w:rPr>
          <w:sz w:val="28"/>
          <w:szCs w:val="28"/>
        </w:rPr>
        <w:t>.</w:t>
      </w:r>
      <w:r w:rsidR="00D13CD0">
        <w:rPr>
          <w:sz w:val="28"/>
          <w:szCs w:val="28"/>
        </w:rPr>
        <w:t>08</w:t>
      </w:r>
      <w:r w:rsidR="00D13CD0" w:rsidRPr="00D13CD0">
        <w:rPr>
          <w:sz w:val="28"/>
          <w:szCs w:val="28"/>
        </w:rPr>
        <w:t>.202</w:t>
      </w:r>
      <w:r w:rsidR="00D13CD0">
        <w:rPr>
          <w:sz w:val="28"/>
          <w:szCs w:val="28"/>
        </w:rPr>
        <w:t>4</w:t>
      </w:r>
      <w:r w:rsidR="00D13CD0" w:rsidRPr="00D13CD0">
        <w:rPr>
          <w:sz w:val="28"/>
          <w:szCs w:val="28"/>
        </w:rPr>
        <w:t xml:space="preserve"> №</w:t>
      </w:r>
      <w:r w:rsidR="00D13CD0">
        <w:rPr>
          <w:sz w:val="28"/>
          <w:szCs w:val="28"/>
        </w:rPr>
        <w:t>232</w:t>
      </w:r>
      <w:r w:rsidR="00D13CD0" w:rsidRPr="00D13CD0">
        <w:rPr>
          <w:sz w:val="28"/>
          <w:szCs w:val="28"/>
        </w:rPr>
        <w:t xml:space="preserve">-ФЗ </w:t>
      </w:r>
      <w:r w:rsidR="00B66354">
        <w:rPr>
          <w:sz w:val="28"/>
          <w:szCs w:val="28"/>
        </w:rPr>
        <w:t xml:space="preserve">«О внесении изменений в отдельные законодательные акты российской Федерации», руководствуясь </w:t>
      </w:r>
      <w:r w:rsidR="003A1E6D" w:rsidRPr="00FC23B1">
        <w:rPr>
          <w:sz w:val="28"/>
          <w:szCs w:val="28"/>
        </w:rPr>
        <w:t xml:space="preserve"> Федеральн</w:t>
      </w:r>
      <w:r w:rsidR="00B66354">
        <w:rPr>
          <w:sz w:val="28"/>
          <w:szCs w:val="28"/>
        </w:rPr>
        <w:t xml:space="preserve">ым </w:t>
      </w:r>
      <w:r w:rsidR="003A1E6D" w:rsidRPr="00FC23B1">
        <w:rPr>
          <w:sz w:val="28"/>
          <w:szCs w:val="28"/>
        </w:rPr>
        <w:t xml:space="preserve"> закон</w:t>
      </w:r>
      <w:r w:rsidR="00B66354">
        <w:rPr>
          <w:sz w:val="28"/>
          <w:szCs w:val="28"/>
        </w:rPr>
        <w:t xml:space="preserve">ом </w:t>
      </w:r>
      <w:r w:rsidR="003A1E6D" w:rsidRPr="00FC23B1">
        <w:rPr>
          <w:sz w:val="28"/>
          <w:szCs w:val="28"/>
        </w:rPr>
        <w:t xml:space="preserve"> от 6 октября 2003 года № 131-ФЗ «Об общих принципах  организации местного самоуправления в Российской Федерации», </w:t>
      </w:r>
      <w:r w:rsidR="00B66354">
        <w:rPr>
          <w:sz w:val="28"/>
          <w:szCs w:val="28"/>
        </w:rPr>
        <w:t xml:space="preserve"> </w:t>
      </w:r>
      <w:r w:rsidRPr="00FC23B1">
        <w:rPr>
          <w:sz w:val="28"/>
          <w:szCs w:val="28"/>
        </w:rPr>
        <w:t>статьей 21 Устава городского округа Похвистнево, Дума городского округа Похвистнево Самарской области</w:t>
      </w:r>
    </w:p>
    <w:p w:rsidR="00580C86" w:rsidRPr="00FC23B1" w:rsidRDefault="00580C86" w:rsidP="00893F52">
      <w:pPr>
        <w:spacing w:line="276" w:lineRule="auto"/>
        <w:ind w:firstLine="709"/>
        <w:contextualSpacing/>
        <w:jc w:val="center"/>
        <w:rPr>
          <w:b/>
          <w:sz w:val="28"/>
          <w:szCs w:val="28"/>
        </w:rPr>
      </w:pPr>
    </w:p>
    <w:p w:rsidR="004F146B" w:rsidRPr="00FC23B1" w:rsidRDefault="004F146B" w:rsidP="00893F52">
      <w:pPr>
        <w:spacing w:line="276" w:lineRule="auto"/>
        <w:ind w:firstLine="709"/>
        <w:contextualSpacing/>
        <w:jc w:val="center"/>
        <w:rPr>
          <w:b/>
          <w:sz w:val="28"/>
          <w:szCs w:val="28"/>
        </w:rPr>
      </w:pPr>
      <w:r w:rsidRPr="00FC23B1">
        <w:rPr>
          <w:b/>
          <w:sz w:val="28"/>
          <w:szCs w:val="28"/>
        </w:rPr>
        <w:t>Р Е Ш И Л А :</w:t>
      </w:r>
    </w:p>
    <w:p w:rsidR="004F146B" w:rsidRPr="00FC23B1" w:rsidRDefault="004F146B" w:rsidP="00893F52">
      <w:pPr>
        <w:widowControl w:val="0"/>
        <w:spacing w:line="276" w:lineRule="auto"/>
        <w:ind w:firstLine="709"/>
        <w:contextualSpacing/>
        <w:jc w:val="center"/>
        <w:rPr>
          <w:b/>
          <w:sz w:val="28"/>
          <w:szCs w:val="28"/>
        </w:rPr>
      </w:pPr>
    </w:p>
    <w:p w:rsidR="004F146B" w:rsidRPr="00B66354" w:rsidRDefault="004F146B" w:rsidP="00893F52">
      <w:pPr>
        <w:suppressAutoHyphens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FC23B1">
        <w:rPr>
          <w:sz w:val="28"/>
          <w:szCs w:val="28"/>
        </w:rPr>
        <w:t>1.</w:t>
      </w:r>
      <w:r w:rsidR="00AA1D6E" w:rsidRPr="00FC23B1">
        <w:rPr>
          <w:sz w:val="28"/>
          <w:szCs w:val="28"/>
        </w:rPr>
        <w:t xml:space="preserve"> </w:t>
      </w:r>
      <w:r w:rsidR="00067C8B" w:rsidRPr="00FC23B1">
        <w:rPr>
          <w:sz w:val="28"/>
          <w:szCs w:val="28"/>
        </w:rPr>
        <w:t xml:space="preserve"> </w:t>
      </w:r>
      <w:r w:rsidR="00E14F96" w:rsidRPr="00FC23B1">
        <w:rPr>
          <w:sz w:val="28"/>
          <w:szCs w:val="28"/>
        </w:rPr>
        <w:t>В</w:t>
      </w:r>
      <w:r w:rsidRPr="00FC23B1">
        <w:rPr>
          <w:sz w:val="28"/>
          <w:szCs w:val="28"/>
        </w:rPr>
        <w:t>нести в Устав городского округа Похвистнево Самарской области, утвержденный постановлением Похвистневской городской Думы от 27.06.2005 № 52-225</w:t>
      </w:r>
      <w:r w:rsidR="003A1E6D" w:rsidRPr="00FC23B1">
        <w:rPr>
          <w:sz w:val="28"/>
          <w:szCs w:val="28"/>
        </w:rPr>
        <w:t xml:space="preserve"> (в редакции  решений Думы городского округа Похвистнево Самарской области  от </w:t>
      </w:r>
      <w:r w:rsidR="003A1E6D" w:rsidRPr="00FC23B1">
        <w:rPr>
          <w:sz w:val="28"/>
          <w:szCs w:val="28"/>
          <w:lang w:eastAsia="ru-RU"/>
        </w:rPr>
        <w:t xml:space="preserve">30.05.2007 </w:t>
      </w:r>
      <w:hyperlink r:id="rId10" w:history="1">
        <w:r w:rsidR="000F7571">
          <w:rPr>
            <w:sz w:val="28"/>
            <w:szCs w:val="28"/>
            <w:lang w:eastAsia="ru-RU"/>
          </w:rPr>
          <w:t>№</w:t>
        </w:r>
        <w:r w:rsidR="003A1E6D" w:rsidRPr="00FC23B1">
          <w:rPr>
            <w:sz w:val="28"/>
            <w:szCs w:val="28"/>
            <w:lang w:eastAsia="ru-RU"/>
          </w:rPr>
          <w:t xml:space="preserve"> 22-149</w:t>
        </w:r>
      </w:hyperlink>
      <w:r w:rsidR="003A1E6D" w:rsidRPr="00FC23B1">
        <w:rPr>
          <w:sz w:val="28"/>
          <w:szCs w:val="28"/>
          <w:lang w:eastAsia="ru-RU"/>
        </w:rPr>
        <w:t xml:space="preserve">, от 21.11.2007 </w:t>
      </w:r>
      <w:hyperlink r:id="rId11" w:history="1">
        <w:r w:rsidR="000F7571">
          <w:rPr>
            <w:sz w:val="28"/>
            <w:szCs w:val="28"/>
            <w:lang w:eastAsia="ru-RU"/>
          </w:rPr>
          <w:t>№</w:t>
        </w:r>
        <w:r w:rsidR="003A1E6D" w:rsidRPr="00FC23B1">
          <w:rPr>
            <w:sz w:val="28"/>
            <w:szCs w:val="28"/>
            <w:lang w:eastAsia="ru-RU"/>
          </w:rPr>
          <w:t xml:space="preserve"> 28-188</w:t>
        </w:r>
      </w:hyperlink>
      <w:r w:rsidR="003A1E6D" w:rsidRPr="00FC23B1">
        <w:rPr>
          <w:sz w:val="28"/>
          <w:szCs w:val="28"/>
          <w:lang w:eastAsia="ru-RU"/>
        </w:rPr>
        <w:t xml:space="preserve">, от 18.03.2009 </w:t>
      </w:r>
      <w:hyperlink r:id="rId12" w:history="1">
        <w:r w:rsidR="000F7571">
          <w:rPr>
            <w:sz w:val="28"/>
            <w:szCs w:val="28"/>
            <w:lang w:eastAsia="ru-RU"/>
          </w:rPr>
          <w:t>№</w:t>
        </w:r>
        <w:r w:rsidR="003A1E6D" w:rsidRPr="00FC23B1">
          <w:rPr>
            <w:sz w:val="28"/>
            <w:szCs w:val="28"/>
            <w:lang w:eastAsia="ru-RU"/>
          </w:rPr>
          <w:t xml:space="preserve"> 41-306</w:t>
        </w:r>
      </w:hyperlink>
      <w:r w:rsidR="003A1E6D" w:rsidRPr="00FC23B1">
        <w:rPr>
          <w:sz w:val="28"/>
          <w:szCs w:val="28"/>
          <w:lang w:eastAsia="ru-RU"/>
        </w:rPr>
        <w:t xml:space="preserve">, от 24.12.2009 </w:t>
      </w:r>
      <w:hyperlink r:id="rId13" w:history="1">
        <w:r w:rsidR="000F7571">
          <w:rPr>
            <w:sz w:val="28"/>
            <w:szCs w:val="28"/>
            <w:lang w:eastAsia="ru-RU"/>
          </w:rPr>
          <w:t>№</w:t>
        </w:r>
        <w:r w:rsidR="003A1E6D" w:rsidRPr="00FC23B1">
          <w:rPr>
            <w:sz w:val="28"/>
            <w:szCs w:val="28"/>
            <w:lang w:eastAsia="ru-RU"/>
          </w:rPr>
          <w:t xml:space="preserve"> 50-385</w:t>
        </w:r>
      </w:hyperlink>
      <w:r w:rsidR="003A1E6D" w:rsidRPr="00FC23B1">
        <w:rPr>
          <w:sz w:val="28"/>
          <w:szCs w:val="28"/>
          <w:lang w:eastAsia="ru-RU"/>
        </w:rPr>
        <w:t xml:space="preserve">, от 16.06.2010 </w:t>
      </w:r>
      <w:hyperlink r:id="rId14" w:history="1">
        <w:r w:rsidR="000F7571">
          <w:rPr>
            <w:sz w:val="28"/>
            <w:szCs w:val="28"/>
            <w:lang w:eastAsia="ru-RU"/>
          </w:rPr>
          <w:t>№</w:t>
        </w:r>
        <w:r w:rsidR="003A1E6D" w:rsidRPr="00FC23B1">
          <w:rPr>
            <w:sz w:val="28"/>
            <w:szCs w:val="28"/>
            <w:lang w:eastAsia="ru-RU"/>
          </w:rPr>
          <w:t xml:space="preserve"> 56-439</w:t>
        </w:r>
      </w:hyperlink>
      <w:r w:rsidR="003A1E6D" w:rsidRPr="00FC23B1">
        <w:rPr>
          <w:sz w:val="28"/>
          <w:szCs w:val="28"/>
          <w:lang w:eastAsia="ru-RU"/>
        </w:rPr>
        <w:t xml:space="preserve">, от </w:t>
      </w:r>
      <w:r w:rsidR="003A1E6D" w:rsidRPr="00FC23B1">
        <w:rPr>
          <w:sz w:val="28"/>
          <w:szCs w:val="28"/>
          <w:lang w:eastAsia="ru-RU"/>
        </w:rPr>
        <w:lastRenderedPageBreak/>
        <w:t xml:space="preserve">18.05.2011 </w:t>
      </w:r>
      <w:hyperlink r:id="rId15" w:history="1">
        <w:r w:rsidR="000F7571">
          <w:rPr>
            <w:sz w:val="28"/>
            <w:szCs w:val="28"/>
            <w:lang w:eastAsia="ru-RU"/>
          </w:rPr>
          <w:t>№</w:t>
        </w:r>
        <w:r w:rsidR="003A1E6D" w:rsidRPr="00FC23B1">
          <w:rPr>
            <w:sz w:val="28"/>
            <w:szCs w:val="28"/>
            <w:lang w:eastAsia="ru-RU"/>
          </w:rPr>
          <w:t xml:space="preserve"> 8-56</w:t>
        </w:r>
      </w:hyperlink>
      <w:r w:rsidR="003A1E6D" w:rsidRPr="00FC23B1">
        <w:rPr>
          <w:sz w:val="28"/>
          <w:szCs w:val="28"/>
          <w:lang w:eastAsia="ru-RU"/>
        </w:rPr>
        <w:t xml:space="preserve">,  от 17.04.2013 </w:t>
      </w:r>
      <w:hyperlink r:id="rId16" w:history="1">
        <w:r w:rsidR="000F7571">
          <w:rPr>
            <w:sz w:val="28"/>
            <w:szCs w:val="28"/>
            <w:lang w:eastAsia="ru-RU"/>
          </w:rPr>
          <w:t>№</w:t>
        </w:r>
        <w:r w:rsidR="003A1E6D" w:rsidRPr="00FC23B1">
          <w:rPr>
            <w:sz w:val="28"/>
            <w:szCs w:val="28"/>
            <w:lang w:eastAsia="ru-RU"/>
          </w:rPr>
          <w:t xml:space="preserve"> 37-260</w:t>
        </w:r>
      </w:hyperlink>
      <w:r w:rsidR="003A1E6D" w:rsidRPr="00FC23B1">
        <w:rPr>
          <w:sz w:val="28"/>
          <w:szCs w:val="28"/>
          <w:lang w:eastAsia="ru-RU"/>
        </w:rPr>
        <w:t xml:space="preserve">, от 18.09.2013 </w:t>
      </w:r>
      <w:hyperlink r:id="rId17" w:history="1">
        <w:r w:rsidR="000F7571">
          <w:rPr>
            <w:sz w:val="28"/>
            <w:szCs w:val="28"/>
            <w:lang w:eastAsia="ru-RU"/>
          </w:rPr>
          <w:t>№</w:t>
        </w:r>
        <w:r w:rsidR="003A1E6D" w:rsidRPr="00FC23B1">
          <w:rPr>
            <w:sz w:val="28"/>
            <w:szCs w:val="28"/>
            <w:lang w:eastAsia="ru-RU"/>
          </w:rPr>
          <w:t xml:space="preserve"> 43-293</w:t>
        </w:r>
      </w:hyperlink>
      <w:r w:rsidR="003A1E6D" w:rsidRPr="00FC23B1">
        <w:rPr>
          <w:sz w:val="28"/>
          <w:szCs w:val="28"/>
          <w:lang w:eastAsia="ru-RU"/>
        </w:rPr>
        <w:t xml:space="preserve">, от 03.06.2015 </w:t>
      </w:r>
      <w:hyperlink r:id="rId18" w:history="1">
        <w:r w:rsidR="000F7571">
          <w:rPr>
            <w:sz w:val="28"/>
            <w:szCs w:val="28"/>
            <w:lang w:eastAsia="ru-RU"/>
          </w:rPr>
          <w:t>№</w:t>
        </w:r>
        <w:r w:rsidR="003A1E6D" w:rsidRPr="00FC23B1">
          <w:rPr>
            <w:sz w:val="28"/>
            <w:szCs w:val="28"/>
            <w:lang w:eastAsia="ru-RU"/>
          </w:rPr>
          <w:t xml:space="preserve"> 71-451</w:t>
        </w:r>
      </w:hyperlink>
      <w:r w:rsidR="003A1E6D" w:rsidRPr="00FC23B1">
        <w:rPr>
          <w:sz w:val="28"/>
          <w:szCs w:val="28"/>
          <w:lang w:eastAsia="ru-RU"/>
        </w:rPr>
        <w:t xml:space="preserve">, от 05.10.2015 </w:t>
      </w:r>
      <w:hyperlink r:id="rId19" w:history="1">
        <w:r w:rsidR="000F7571">
          <w:rPr>
            <w:sz w:val="28"/>
            <w:szCs w:val="28"/>
            <w:lang w:eastAsia="ru-RU"/>
          </w:rPr>
          <w:t>№</w:t>
        </w:r>
        <w:r w:rsidR="003A1E6D" w:rsidRPr="00FC23B1">
          <w:rPr>
            <w:sz w:val="28"/>
            <w:szCs w:val="28"/>
            <w:lang w:eastAsia="ru-RU"/>
          </w:rPr>
          <w:t xml:space="preserve"> 2-5</w:t>
        </w:r>
      </w:hyperlink>
      <w:r w:rsidR="003A1E6D" w:rsidRPr="00FC23B1">
        <w:rPr>
          <w:sz w:val="28"/>
          <w:szCs w:val="28"/>
          <w:lang w:eastAsia="ru-RU"/>
        </w:rPr>
        <w:t xml:space="preserve">, от 23.03.2016 </w:t>
      </w:r>
      <w:hyperlink r:id="rId20" w:history="1">
        <w:r w:rsidR="000F7571">
          <w:rPr>
            <w:sz w:val="28"/>
            <w:szCs w:val="28"/>
            <w:lang w:eastAsia="ru-RU"/>
          </w:rPr>
          <w:t>№</w:t>
        </w:r>
        <w:r w:rsidR="003A1E6D" w:rsidRPr="00FC23B1">
          <w:rPr>
            <w:sz w:val="28"/>
            <w:szCs w:val="28"/>
            <w:lang w:eastAsia="ru-RU"/>
          </w:rPr>
          <w:t xml:space="preserve"> 9-50</w:t>
        </w:r>
      </w:hyperlink>
      <w:r w:rsidR="003A1E6D" w:rsidRPr="00FC23B1">
        <w:rPr>
          <w:sz w:val="28"/>
          <w:szCs w:val="28"/>
          <w:lang w:eastAsia="ru-RU"/>
        </w:rPr>
        <w:t xml:space="preserve">, от 24.08.2016 </w:t>
      </w:r>
      <w:hyperlink r:id="rId21" w:history="1">
        <w:r w:rsidR="000F7571">
          <w:rPr>
            <w:sz w:val="28"/>
            <w:szCs w:val="28"/>
            <w:lang w:eastAsia="ru-RU"/>
          </w:rPr>
          <w:t xml:space="preserve">№ </w:t>
        </w:r>
        <w:r w:rsidR="003A1E6D" w:rsidRPr="00FC23B1">
          <w:rPr>
            <w:sz w:val="28"/>
            <w:szCs w:val="28"/>
            <w:lang w:eastAsia="ru-RU"/>
          </w:rPr>
          <w:t xml:space="preserve"> 15-105</w:t>
        </w:r>
      </w:hyperlink>
      <w:r w:rsidR="003A1E6D" w:rsidRPr="00FC23B1">
        <w:rPr>
          <w:sz w:val="28"/>
          <w:szCs w:val="28"/>
          <w:lang w:eastAsia="ru-RU"/>
        </w:rPr>
        <w:t xml:space="preserve">, от 23.08.2017 </w:t>
      </w:r>
      <w:hyperlink r:id="rId22" w:history="1">
        <w:r w:rsidR="003A1E6D" w:rsidRPr="00FC23B1">
          <w:rPr>
            <w:sz w:val="28"/>
            <w:szCs w:val="28"/>
            <w:lang w:eastAsia="ru-RU"/>
          </w:rPr>
          <w:t>N 29-198</w:t>
        </w:r>
      </w:hyperlink>
      <w:r w:rsidR="003A1E6D" w:rsidRPr="00FC23B1">
        <w:rPr>
          <w:sz w:val="28"/>
          <w:szCs w:val="28"/>
          <w:lang w:eastAsia="ru-RU"/>
        </w:rPr>
        <w:t xml:space="preserve">, от 23.05.2018 </w:t>
      </w:r>
      <w:hyperlink r:id="rId23" w:history="1">
        <w:r w:rsidR="003A1E6D" w:rsidRPr="00FC23B1">
          <w:rPr>
            <w:sz w:val="28"/>
            <w:szCs w:val="28"/>
            <w:lang w:eastAsia="ru-RU"/>
          </w:rPr>
          <w:t>N 39-250</w:t>
        </w:r>
      </w:hyperlink>
      <w:r w:rsidR="003A1E6D" w:rsidRPr="00FC23B1">
        <w:rPr>
          <w:sz w:val="28"/>
          <w:szCs w:val="28"/>
          <w:lang w:eastAsia="ru-RU"/>
        </w:rPr>
        <w:t xml:space="preserve">, от 01.08.2018 </w:t>
      </w:r>
      <w:hyperlink r:id="rId24" w:history="1">
        <w:r w:rsidR="003A1E6D" w:rsidRPr="00FC23B1">
          <w:rPr>
            <w:sz w:val="28"/>
            <w:szCs w:val="28"/>
            <w:lang w:eastAsia="ru-RU"/>
          </w:rPr>
          <w:t>N 41-263</w:t>
        </w:r>
      </w:hyperlink>
      <w:r w:rsidR="003A1E6D" w:rsidRPr="00FC23B1">
        <w:rPr>
          <w:sz w:val="28"/>
          <w:szCs w:val="28"/>
          <w:lang w:eastAsia="ru-RU"/>
        </w:rPr>
        <w:t xml:space="preserve">, от 06.12.2018 </w:t>
      </w:r>
      <w:hyperlink r:id="rId25" w:history="1">
        <w:r w:rsidR="000F7571">
          <w:rPr>
            <w:sz w:val="28"/>
            <w:szCs w:val="28"/>
            <w:lang w:eastAsia="ru-RU"/>
          </w:rPr>
          <w:t>№</w:t>
        </w:r>
        <w:r w:rsidR="003A1E6D" w:rsidRPr="00FC23B1">
          <w:rPr>
            <w:sz w:val="28"/>
            <w:szCs w:val="28"/>
            <w:lang w:eastAsia="ru-RU"/>
          </w:rPr>
          <w:t xml:space="preserve"> 46-291</w:t>
        </w:r>
      </w:hyperlink>
      <w:r w:rsidR="003A1E6D" w:rsidRPr="00FC23B1">
        <w:rPr>
          <w:sz w:val="28"/>
          <w:szCs w:val="28"/>
          <w:lang w:eastAsia="ru-RU"/>
        </w:rPr>
        <w:t xml:space="preserve">, от 19.06.2019 </w:t>
      </w:r>
      <w:hyperlink r:id="rId26" w:history="1">
        <w:r w:rsidR="000F7571">
          <w:rPr>
            <w:sz w:val="28"/>
            <w:szCs w:val="28"/>
            <w:lang w:eastAsia="ru-RU"/>
          </w:rPr>
          <w:t>№</w:t>
        </w:r>
        <w:r w:rsidR="003A1E6D" w:rsidRPr="00FC23B1">
          <w:rPr>
            <w:sz w:val="28"/>
            <w:szCs w:val="28"/>
            <w:lang w:eastAsia="ru-RU"/>
          </w:rPr>
          <w:t xml:space="preserve"> 54-330</w:t>
        </w:r>
      </w:hyperlink>
      <w:r w:rsidR="003A1E6D" w:rsidRPr="00FC23B1">
        <w:rPr>
          <w:sz w:val="28"/>
          <w:szCs w:val="28"/>
          <w:lang w:eastAsia="ru-RU"/>
        </w:rPr>
        <w:t xml:space="preserve">, от 27.01.2021 </w:t>
      </w:r>
      <w:hyperlink r:id="rId27" w:history="1">
        <w:r w:rsidR="000F7571">
          <w:rPr>
            <w:sz w:val="28"/>
            <w:szCs w:val="28"/>
            <w:lang w:eastAsia="ru-RU"/>
          </w:rPr>
          <w:t>№</w:t>
        </w:r>
        <w:r w:rsidR="003A1E6D" w:rsidRPr="00FC23B1">
          <w:rPr>
            <w:sz w:val="28"/>
            <w:szCs w:val="28"/>
            <w:lang w:eastAsia="ru-RU"/>
          </w:rPr>
          <w:t xml:space="preserve"> 7-41</w:t>
        </w:r>
      </w:hyperlink>
      <w:r w:rsidR="003A1E6D" w:rsidRPr="00FC23B1">
        <w:rPr>
          <w:sz w:val="28"/>
          <w:szCs w:val="28"/>
          <w:lang w:eastAsia="ru-RU"/>
        </w:rPr>
        <w:t xml:space="preserve">, от 28.04.2021 </w:t>
      </w:r>
      <w:hyperlink r:id="rId28" w:history="1">
        <w:r w:rsidR="000F7571">
          <w:rPr>
            <w:sz w:val="28"/>
            <w:szCs w:val="28"/>
            <w:lang w:eastAsia="ru-RU"/>
          </w:rPr>
          <w:t>№</w:t>
        </w:r>
        <w:r w:rsidR="003A1E6D" w:rsidRPr="00FC23B1">
          <w:rPr>
            <w:sz w:val="28"/>
            <w:szCs w:val="28"/>
            <w:lang w:eastAsia="ru-RU"/>
          </w:rPr>
          <w:t xml:space="preserve"> 11-58</w:t>
        </w:r>
      </w:hyperlink>
      <w:r w:rsidR="003A1E6D" w:rsidRPr="00FC23B1">
        <w:rPr>
          <w:sz w:val="28"/>
          <w:szCs w:val="28"/>
          <w:lang w:eastAsia="ru-RU"/>
        </w:rPr>
        <w:t xml:space="preserve">, от 20.10.2021 </w:t>
      </w:r>
      <w:hyperlink r:id="rId29" w:history="1">
        <w:r w:rsidR="000F7571" w:rsidRPr="00B66354">
          <w:rPr>
            <w:sz w:val="28"/>
            <w:szCs w:val="28"/>
            <w:lang w:eastAsia="ru-RU"/>
          </w:rPr>
          <w:t>№</w:t>
        </w:r>
        <w:r w:rsidR="003A1E6D" w:rsidRPr="00B66354">
          <w:rPr>
            <w:sz w:val="28"/>
            <w:szCs w:val="28"/>
            <w:lang w:eastAsia="ru-RU"/>
          </w:rPr>
          <w:t xml:space="preserve"> 18-89</w:t>
        </w:r>
        <w:r w:rsidR="000F7571" w:rsidRPr="00B66354">
          <w:rPr>
            <w:sz w:val="28"/>
            <w:szCs w:val="28"/>
            <w:lang w:eastAsia="ru-RU"/>
          </w:rPr>
          <w:t xml:space="preserve">, от 25.06.2022 </w:t>
        </w:r>
        <w:hyperlink r:id="rId30" w:history="1">
          <w:r w:rsidR="000F7571" w:rsidRPr="00B66354">
            <w:rPr>
              <w:sz w:val="28"/>
              <w:szCs w:val="28"/>
              <w:lang w:eastAsia="ru-RU"/>
            </w:rPr>
            <w:t>№ 28-137</w:t>
          </w:r>
          <w:r w:rsidR="00B66354" w:rsidRPr="00B66354">
            <w:rPr>
              <w:sz w:val="28"/>
              <w:szCs w:val="28"/>
              <w:lang w:eastAsia="ru-RU"/>
            </w:rPr>
            <w:t xml:space="preserve">, </w:t>
          </w:r>
        </w:hyperlink>
        <w:r w:rsidR="00B66354" w:rsidRPr="00B66354">
          <w:rPr>
            <w:sz w:val="28"/>
            <w:szCs w:val="28"/>
          </w:rPr>
          <w:t>от</w:t>
        </w:r>
        <w:r w:rsidR="00B66354">
          <w:rPr>
            <w:sz w:val="28"/>
            <w:szCs w:val="28"/>
          </w:rPr>
          <w:t xml:space="preserve"> 31.05.2023 №40-194</w:t>
        </w:r>
        <w:r w:rsidR="008065A1">
          <w:rPr>
            <w:sz w:val="28"/>
            <w:szCs w:val="28"/>
          </w:rPr>
          <w:t>,</w:t>
        </w:r>
        <w:r w:rsidR="008065A1" w:rsidRPr="008065A1">
          <w:t xml:space="preserve"> </w:t>
        </w:r>
        <w:r w:rsidR="008065A1" w:rsidRPr="008065A1">
          <w:rPr>
            <w:sz w:val="28"/>
            <w:szCs w:val="28"/>
          </w:rPr>
          <w:t xml:space="preserve">№ 18-89, от 25.06.2022 № 28-137, от </w:t>
        </w:r>
        <w:r w:rsidR="008065A1">
          <w:rPr>
            <w:sz w:val="28"/>
            <w:szCs w:val="28"/>
          </w:rPr>
          <w:t>25</w:t>
        </w:r>
        <w:r w:rsidR="008065A1" w:rsidRPr="008065A1">
          <w:rPr>
            <w:sz w:val="28"/>
            <w:szCs w:val="28"/>
          </w:rPr>
          <w:t>.</w:t>
        </w:r>
        <w:r w:rsidR="008065A1">
          <w:rPr>
            <w:sz w:val="28"/>
            <w:szCs w:val="28"/>
          </w:rPr>
          <w:t>12</w:t>
        </w:r>
        <w:r w:rsidR="008065A1" w:rsidRPr="008065A1">
          <w:rPr>
            <w:sz w:val="28"/>
            <w:szCs w:val="28"/>
          </w:rPr>
          <w:t>.2023 №</w:t>
        </w:r>
        <w:r w:rsidR="008065A1">
          <w:rPr>
            <w:sz w:val="28"/>
            <w:szCs w:val="28"/>
          </w:rPr>
          <w:t>47</w:t>
        </w:r>
        <w:r w:rsidR="008065A1" w:rsidRPr="008065A1">
          <w:rPr>
            <w:sz w:val="28"/>
            <w:szCs w:val="28"/>
          </w:rPr>
          <w:t>-</w:t>
        </w:r>
        <w:r w:rsidR="008065A1">
          <w:rPr>
            <w:sz w:val="28"/>
            <w:szCs w:val="28"/>
          </w:rPr>
          <w:t>229</w:t>
        </w:r>
        <w:r w:rsidR="003A1E6D" w:rsidRPr="00B66354">
          <w:rPr>
            <w:sz w:val="28"/>
            <w:szCs w:val="28"/>
            <w:lang w:eastAsia="ru-RU"/>
          </w:rPr>
          <w:t xml:space="preserve">) </w:t>
        </w:r>
      </w:hyperlink>
      <w:r w:rsidRPr="00B66354">
        <w:rPr>
          <w:sz w:val="28"/>
          <w:szCs w:val="28"/>
        </w:rPr>
        <w:t>следующие изменения</w:t>
      </w:r>
      <w:r w:rsidR="00D722CE" w:rsidRPr="00B66354">
        <w:rPr>
          <w:sz w:val="28"/>
          <w:szCs w:val="28"/>
        </w:rPr>
        <w:t xml:space="preserve"> и дополнения</w:t>
      </w:r>
      <w:r w:rsidRPr="00B66354">
        <w:rPr>
          <w:sz w:val="28"/>
          <w:szCs w:val="28"/>
        </w:rPr>
        <w:t>:</w:t>
      </w:r>
    </w:p>
    <w:p w:rsidR="001B2CB4" w:rsidRDefault="00893F52" w:rsidP="00893F52">
      <w:pPr>
        <w:suppressAutoHyphens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F26731" w:rsidRDefault="00F26731" w:rsidP="001C482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в пункте 1 статьи 6</w:t>
      </w:r>
      <w:r w:rsidR="001A56D4">
        <w:rPr>
          <w:sz w:val="28"/>
          <w:szCs w:val="28"/>
        </w:rPr>
        <w:t>:</w:t>
      </w:r>
    </w:p>
    <w:p w:rsidR="00C72A03" w:rsidRDefault="00C72A03" w:rsidP="001C482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подпункт 14 дополнить словами «в том числе организация и проведение в соответствии с законодательством в области охраны окружающей среды</w:t>
      </w:r>
      <w:r w:rsidR="00422B47">
        <w:rPr>
          <w:sz w:val="28"/>
          <w:szCs w:val="28"/>
        </w:rPr>
        <w:t xml:space="preserve"> общественных  обсуждений планируемой хозяйственной и иной деятельности на территории городского округа»;</w:t>
      </w:r>
      <w:r>
        <w:rPr>
          <w:sz w:val="28"/>
          <w:szCs w:val="28"/>
        </w:rPr>
        <w:t xml:space="preserve"> </w:t>
      </w:r>
    </w:p>
    <w:p w:rsidR="000C0B63" w:rsidRDefault="00F26731" w:rsidP="001C482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C0B63">
        <w:rPr>
          <w:sz w:val="28"/>
          <w:szCs w:val="28"/>
        </w:rPr>
        <w:t xml:space="preserve">подпункт  37 </w:t>
      </w:r>
      <w:r w:rsidR="00F94016">
        <w:rPr>
          <w:sz w:val="28"/>
          <w:szCs w:val="28"/>
        </w:rPr>
        <w:t xml:space="preserve"> </w:t>
      </w:r>
      <w:r w:rsidR="000C0B63">
        <w:rPr>
          <w:sz w:val="28"/>
          <w:szCs w:val="28"/>
        </w:rPr>
        <w:t>изложить в следующей редакции:</w:t>
      </w:r>
    </w:p>
    <w:p w:rsidR="000C0B63" w:rsidRDefault="000C0B63" w:rsidP="001B2CB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«37) организация и  </w:t>
      </w:r>
      <w:r w:rsidR="00456DE8">
        <w:rPr>
          <w:sz w:val="28"/>
          <w:szCs w:val="28"/>
        </w:rPr>
        <w:t>осуществление мероприятий по работе с детьми и молодежью, участие в реализации молодежной  политики, разработка и реализация мер по обеспечению и защите прав и законных  интересов молодежи, разработка и реализация муниципальных программ по основным направлениям  реализации молодежной политики,  организация и осуществление  мониторинга реализации молодежной  политики в  городском округе Похвистнево»;</w:t>
      </w:r>
    </w:p>
    <w:p w:rsidR="00456DE8" w:rsidRDefault="00F26731" w:rsidP="00F2673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94016">
        <w:rPr>
          <w:sz w:val="28"/>
          <w:szCs w:val="28"/>
        </w:rPr>
        <w:t xml:space="preserve"> </w:t>
      </w:r>
      <w:r w:rsidR="00456DE8">
        <w:rPr>
          <w:sz w:val="28"/>
          <w:szCs w:val="28"/>
        </w:rPr>
        <w:t>подпункт 38</w:t>
      </w:r>
      <w:r w:rsidR="00F94016">
        <w:rPr>
          <w:sz w:val="28"/>
          <w:szCs w:val="28"/>
        </w:rPr>
        <w:t xml:space="preserve"> </w:t>
      </w:r>
      <w:r w:rsidR="00456DE8">
        <w:rPr>
          <w:sz w:val="28"/>
          <w:szCs w:val="28"/>
        </w:rPr>
        <w:t>дополнить словами:</w:t>
      </w:r>
      <w:r>
        <w:rPr>
          <w:sz w:val="28"/>
          <w:szCs w:val="28"/>
        </w:rPr>
        <w:t xml:space="preserve"> </w:t>
      </w:r>
      <w:r w:rsidR="00456DE8">
        <w:rPr>
          <w:sz w:val="28"/>
          <w:szCs w:val="28"/>
        </w:rPr>
        <w:t>«а также правил  использования  водных объектов для рекреационных</w:t>
      </w:r>
      <w:r w:rsidR="00F94016">
        <w:rPr>
          <w:sz w:val="28"/>
          <w:szCs w:val="28"/>
        </w:rPr>
        <w:t xml:space="preserve"> целей»</w:t>
      </w:r>
      <w:r w:rsidR="00422B47">
        <w:rPr>
          <w:sz w:val="28"/>
          <w:szCs w:val="28"/>
        </w:rPr>
        <w:t>.</w:t>
      </w:r>
      <w:r w:rsidR="00456DE8">
        <w:rPr>
          <w:sz w:val="28"/>
          <w:szCs w:val="28"/>
        </w:rPr>
        <w:t xml:space="preserve"> </w:t>
      </w:r>
    </w:p>
    <w:p w:rsidR="000C0B63" w:rsidRDefault="000C0B63" w:rsidP="001B2CB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A56D4" w:rsidRDefault="001A56D4" w:rsidP="001B2CB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2. в статье 22:</w:t>
      </w:r>
    </w:p>
    <w:p w:rsidR="001B2CB4" w:rsidRDefault="001A56D4" w:rsidP="001A56D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D2A15" w:rsidRPr="000D2A15">
        <w:rPr>
          <w:sz w:val="28"/>
          <w:szCs w:val="28"/>
        </w:rPr>
        <w:t xml:space="preserve"> </w:t>
      </w:r>
      <w:r w:rsidR="001B2CB4">
        <w:rPr>
          <w:sz w:val="28"/>
          <w:szCs w:val="28"/>
        </w:rPr>
        <w:t>в подпунктах «а», «б» пункта 1 части 6</w:t>
      </w:r>
      <w:r w:rsidR="00CA4EF0" w:rsidRPr="00CA4EF0">
        <w:rPr>
          <w:sz w:val="28"/>
          <w:szCs w:val="28"/>
        </w:rPr>
        <w:t xml:space="preserve"> </w:t>
      </w:r>
      <w:r w:rsidR="00CA4EF0" w:rsidRPr="000D2A15">
        <w:rPr>
          <w:sz w:val="28"/>
          <w:szCs w:val="28"/>
        </w:rPr>
        <w:t xml:space="preserve"> </w:t>
      </w:r>
      <w:r w:rsidR="00CA4EF0">
        <w:rPr>
          <w:sz w:val="28"/>
          <w:szCs w:val="28"/>
        </w:rPr>
        <w:t>слова</w:t>
      </w:r>
      <w:r w:rsidR="001B2CB4">
        <w:rPr>
          <w:sz w:val="28"/>
          <w:szCs w:val="28"/>
        </w:rPr>
        <w:t xml:space="preserve"> «аппарате избирательной комиссии муниципального образования», </w:t>
      </w:r>
      <w:r w:rsidR="003C1F77">
        <w:rPr>
          <w:sz w:val="28"/>
          <w:szCs w:val="28"/>
        </w:rPr>
        <w:t xml:space="preserve">заменить словами «во </w:t>
      </w:r>
      <w:r w:rsidR="003C1F77" w:rsidRPr="003C1F77">
        <w:rPr>
          <w:sz w:val="28"/>
          <w:szCs w:val="28"/>
        </w:rPr>
        <w:t>всех избирательных комисси</w:t>
      </w:r>
      <w:r w:rsidR="003C1F77">
        <w:rPr>
          <w:sz w:val="28"/>
          <w:szCs w:val="28"/>
        </w:rPr>
        <w:t>ях</w:t>
      </w:r>
      <w:r w:rsidR="003C1F77" w:rsidRPr="003C1F77">
        <w:rPr>
          <w:sz w:val="28"/>
          <w:szCs w:val="28"/>
        </w:rPr>
        <w:t xml:space="preserve"> по подготовке и проведению соответствующих выборо</w:t>
      </w:r>
      <w:r w:rsidR="003C1F77">
        <w:rPr>
          <w:sz w:val="28"/>
          <w:szCs w:val="28"/>
        </w:rPr>
        <w:t>в»;</w:t>
      </w:r>
    </w:p>
    <w:p w:rsidR="001B2CB4" w:rsidRDefault="001A56D4" w:rsidP="001A56D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част</w:t>
      </w:r>
      <w:r w:rsidR="00422B47">
        <w:rPr>
          <w:sz w:val="28"/>
          <w:szCs w:val="28"/>
        </w:rPr>
        <w:t>ь</w:t>
      </w:r>
      <w:r>
        <w:rPr>
          <w:sz w:val="28"/>
          <w:szCs w:val="28"/>
        </w:rPr>
        <w:t xml:space="preserve"> 8</w:t>
      </w:r>
      <w:r w:rsidR="00CA4EF0">
        <w:rPr>
          <w:sz w:val="28"/>
          <w:szCs w:val="28"/>
        </w:rPr>
        <w:t xml:space="preserve"> дополнить абзацем 6 </w:t>
      </w:r>
      <w:r w:rsidR="001B2CB4">
        <w:rPr>
          <w:sz w:val="28"/>
          <w:szCs w:val="28"/>
        </w:rPr>
        <w:t>следующего содержания:</w:t>
      </w:r>
    </w:p>
    <w:p w:rsidR="001B2CB4" w:rsidRPr="00EF64F6" w:rsidRDefault="001B2CB4" w:rsidP="00422B4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«Глава городского округа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</w:t>
      </w:r>
      <w:hyperlink r:id="rId31" w:history="1">
        <w:r w:rsidRPr="00EF64F6">
          <w:rPr>
            <w:rStyle w:val="a5"/>
            <w:color w:val="auto"/>
            <w:sz w:val="28"/>
            <w:szCs w:val="28"/>
            <w:u w:val="none"/>
          </w:rPr>
          <w:t>законом</w:t>
        </w:r>
      </w:hyperlink>
      <w:r w:rsidRPr="00EF64F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6 октября 2003 года N 131-ФЗ </w:t>
      </w:r>
      <w:r w:rsidR="00422B47">
        <w:rPr>
          <w:sz w:val="28"/>
          <w:szCs w:val="28"/>
        </w:rPr>
        <w:t>«</w:t>
      </w:r>
      <w:r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422B47">
        <w:rPr>
          <w:sz w:val="28"/>
          <w:szCs w:val="28"/>
        </w:rPr>
        <w:t>»</w:t>
      </w:r>
      <w:r>
        <w:rPr>
          <w:sz w:val="28"/>
          <w:szCs w:val="28"/>
        </w:rPr>
        <w:t xml:space="preserve"> и другими федеральными законами в целях противодействия коррупции, в случае, если несоблюдение таких ограничений, запретов и требований, а также не</w:t>
      </w:r>
      <w:bookmarkStart w:id="0" w:name="_GoBack"/>
      <w:bookmarkEnd w:id="0"/>
      <w:r>
        <w:rPr>
          <w:sz w:val="28"/>
          <w:szCs w:val="28"/>
        </w:rPr>
        <w:t xml:space="preserve">исполнение таких обязанностей признается следствием не зависящих от него обстоятельств в порядке, </w:t>
      </w:r>
      <w:r w:rsidRPr="00EF64F6">
        <w:rPr>
          <w:sz w:val="28"/>
          <w:szCs w:val="28"/>
        </w:rPr>
        <w:t xml:space="preserve">предусмотренном </w:t>
      </w:r>
      <w:hyperlink r:id="rId32" w:history="1">
        <w:r w:rsidRPr="00EF64F6">
          <w:rPr>
            <w:rStyle w:val="a5"/>
            <w:color w:val="auto"/>
            <w:sz w:val="28"/>
            <w:szCs w:val="28"/>
            <w:u w:val="none"/>
          </w:rPr>
          <w:t>частями 3</w:t>
        </w:r>
      </w:hyperlink>
      <w:r w:rsidRPr="00EF64F6">
        <w:rPr>
          <w:sz w:val="28"/>
          <w:szCs w:val="28"/>
        </w:rPr>
        <w:t xml:space="preserve"> - </w:t>
      </w:r>
      <w:hyperlink r:id="rId33" w:history="1">
        <w:r w:rsidRPr="00EF64F6">
          <w:rPr>
            <w:rStyle w:val="a5"/>
            <w:color w:val="auto"/>
            <w:sz w:val="28"/>
            <w:szCs w:val="28"/>
            <w:u w:val="none"/>
          </w:rPr>
          <w:t>6 статьи 13</w:t>
        </w:r>
      </w:hyperlink>
      <w:r w:rsidRPr="00EF64F6">
        <w:rPr>
          <w:sz w:val="28"/>
          <w:szCs w:val="28"/>
        </w:rPr>
        <w:t xml:space="preserve"> Федерального закона от 25 декабря 2008 года N 273-ФЗ </w:t>
      </w:r>
      <w:r w:rsidR="00422B47">
        <w:rPr>
          <w:sz w:val="28"/>
          <w:szCs w:val="28"/>
        </w:rPr>
        <w:t>«</w:t>
      </w:r>
      <w:r w:rsidRPr="00EF64F6">
        <w:rPr>
          <w:sz w:val="28"/>
          <w:szCs w:val="28"/>
        </w:rPr>
        <w:t>О противодействии коррупции».</w:t>
      </w:r>
    </w:p>
    <w:p w:rsidR="001B2CB4" w:rsidRDefault="001B2CB4" w:rsidP="001B2CB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A56D4" w:rsidRDefault="007B2028" w:rsidP="001B2CB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3.</w:t>
      </w:r>
      <w:r w:rsidR="00220D96">
        <w:rPr>
          <w:sz w:val="28"/>
          <w:szCs w:val="28"/>
        </w:rPr>
        <w:t xml:space="preserve"> </w:t>
      </w:r>
      <w:r>
        <w:rPr>
          <w:sz w:val="28"/>
          <w:szCs w:val="28"/>
        </w:rPr>
        <w:t>в статье 24:</w:t>
      </w:r>
    </w:p>
    <w:p w:rsidR="001B2CB4" w:rsidRDefault="00220D96" w:rsidP="00220D9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A4EF0">
        <w:rPr>
          <w:sz w:val="28"/>
          <w:szCs w:val="28"/>
        </w:rPr>
        <w:t xml:space="preserve"> часть 2 </w:t>
      </w:r>
      <w:r w:rsidR="002269DD" w:rsidRPr="002269DD">
        <w:rPr>
          <w:sz w:val="28"/>
          <w:szCs w:val="28"/>
        </w:rPr>
        <w:t>изложить в следующей редакции:</w:t>
      </w:r>
      <w:r w:rsidR="002269DD">
        <w:rPr>
          <w:sz w:val="28"/>
          <w:szCs w:val="28"/>
        </w:rPr>
        <w:t xml:space="preserve"> </w:t>
      </w:r>
    </w:p>
    <w:p w:rsidR="002269DD" w:rsidRDefault="002269DD" w:rsidP="00422B4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«2. </w:t>
      </w:r>
      <w:r w:rsidRPr="002269DD">
        <w:rPr>
          <w:sz w:val="28"/>
          <w:szCs w:val="28"/>
        </w:rPr>
        <w:t xml:space="preserve">Должность муниципальной службы городского округа - должность в органе местного самоуправления, </w:t>
      </w:r>
      <w:r>
        <w:rPr>
          <w:sz w:val="28"/>
          <w:szCs w:val="28"/>
        </w:rPr>
        <w:t xml:space="preserve"> </w:t>
      </w:r>
      <w:r w:rsidRPr="002269DD">
        <w:rPr>
          <w:sz w:val="28"/>
          <w:szCs w:val="28"/>
        </w:rPr>
        <w:t xml:space="preserve"> котор</w:t>
      </w:r>
      <w:r w:rsidR="004E1B80">
        <w:rPr>
          <w:sz w:val="28"/>
          <w:szCs w:val="28"/>
        </w:rPr>
        <w:t>ая</w:t>
      </w:r>
      <w:r w:rsidRPr="002269DD">
        <w:rPr>
          <w:sz w:val="28"/>
          <w:szCs w:val="28"/>
        </w:rPr>
        <w:t xml:space="preserve"> образу</w:t>
      </w:r>
      <w:r w:rsidR="004E1B80">
        <w:rPr>
          <w:sz w:val="28"/>
          <w:szCs w:val="28"/>
        </w:rPr>
        <w:t>е</w:t>
      </w:r>
      <w:r w:rsidRPr="002269DD">
        <w:rPr>
          <w:sz w:val="28"/>
          <w:szCs w:val="28"/>
        </w:rPr>
        <w:t>тся в соответствии с настоящим Уставом, с установленным кругом обязанностей по обеспечению исполнения полномочий органа местного самоуправления,</w:t>
      </w:r>
      <w:r>
        <w:rPr>
          <w:sz w:val="28"/>
          <w:szCs w:val="28"/>
        </w:rPr>
        <w:t xml:space="preserve"> </w:t>
      </w:r>
      <w:r w:rsidRPr="002269DD">
        <w:rPr>
          <w:sz w:val="28"/>
          <w:szCs w:val="28"/>
        </w:rPr>
        <w:t>или лица, замещающего муниципальную должность.</w:t>
      </w:r>
      <w:r>
        <w:rPr>
          <w:sz w:val="28"/>
          <w:szCs w:val="28"/>
        </w:rPr>
        <w:t>»</w:t>
      </w:r>
    </w:p>
    <w:p w:rsidR="00CA4EF0" w:rsidRDefault="00CA4EF0" w:rsidP="0044780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B2CB4" w:rsidRDefault="00220D96" w:rsidP="00422B4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A4EF0">
        <w:rPr>
          <w:sz w:val="28"/>
          <w:szCs w:val="28"/>
        </w:rPr>
        <w:t xml:space="preserve"> </w:t>
      </w:r>
      <w:r w:rsidR="001B2CB4">
        <w:rPr>
          <w:sz w:val="28"/>
          <w:szCs w:val="28"/>
        </w:rPr>
        <w:t xml:space="preserve">в части 4 </w:t>
      </w:r>
      <w:r w:rsidR="00CA4EF0">
        <w:rPr>
          <w:sz w:val="28"/>
          <w:szCs w:val="28"/>
        </w:rPr>
        <w:t xml:space="preserve"> </w:t>
      </w:r>
      <w:r w:rsidR="001B2CB4">
        <w:rPr>
          <w:sz w:val="28"/>
          <w:szCs w:val="28"/>
        </w:rPr>
        <w:t>слова « аппарата  избирательной  комиссии» исключить.</w:t>
      </w:r>
    </w:p>
    <w:p w:rsidR="000D2A15" w:rsidRDefault="000D2A15" w:rsidP="001B2CB4">
      <w:pPr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220D96" w:rsidRDefault="00220D96" w:rsidP="001B2CB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4. в статье 28:</w:t>
      </w:r>
    </w:p>
    <w:p w:rsidR="001B2CB4" w:rsidRDefault="00220D96" w:rsidP="001B2CB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в части </w:t>
      </w:r>
      <w:r w:rsidR="00CA4EF0">
        <w:rPr>
          <w:sz w:val="28"/>
          <w:szCs w:val="28"/>
        </w:rPr>
        <w:t xml:space="preserve">2 </w:t>
      </w:r>
      <w:r w:rsidR="001B2CB4">
        <w:rPr>
          <w:sz w:val="28"/>
          <w:szCs w:val="28"/>
        </w:rPr>
        <w:t xml:space="preserve">слова «избирательной комиссии», и слова «аппарата избирательной комиссии» исключить. </w:t>
      </w:r>
    </w:p>
    <w:p w:rsidR="00220D96" w:rsidRDefault="00220D96" w:rsidP="001B2CB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B1A8E" w:rsidRDefault="00220D96" w:rsidP="006B1A8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F94016">
        <w:rPr>
          <w:sz w:val="28"/>
          <w:szCs w:val="28"/>
        </w:rPr>
        <w:t xml:space="preserve"> в</w:t>
      </w:r>
      <w:r w:rsidR="004E1B80">
        <w:rPr>
          <w:sz w:val="28"/>
          <w:szCs w:val="28"/>
        </w:rPr>
        <w:t xml:space="preserve"> статье 37</w:t>
      </w:r>
      <w:r w:rsidR="006B1A8E">
        <w:rPr>
          <w:sz w:val="28"/>
          <w:szCs w:val="28"/>
        </w:rPr>
        <w:t>:</w:t>
      </w:r>
    </w:p>
    <w:p w:rsidR="004E1B80" w:rsidRDefault="006B1A8E" w:rsidP="006B1A8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E1B80">
        <w:rPr>
          <w:sz w:val="28"/>
          <w:szCs w:val="28"/>
        </w:rPr>
        <w:t>название статьи изложить в следующей редакции:</w:t>
      </w:r>
    </w:p>
    <w:p w:rsidR="004E1B80" w:rsidRDefault="004E1B80" w:rsidP="00422B4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«Статья 37. Порядок подписания нормативных правовых актов, принятых Думой городского округа».</w:t>
      </w:r>
    </w:p>
    <w:p w:rsidR="00220D96" w:rsidRDefault="00220D96" w:rsidP="001B2CB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B1A8E" w:rsidRDefault="00220D96" w:rsidP="006B1A8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4E1B80">
        <w:rPr>
          <w:sz w:val="28"/>
          <w:szCs w:val="28"/>
        </w:rPr>
        <w:t xml:space="preserve"> </w:t>
      </w:r>
      <w:r w:rsidR="00F94016">
        <w:rPr>
          <w:sz w:val="28"/>
          <w:szCs w:val="28"/>
        </w:rPr>
        <w:t xml:space="preserve">в </w:t>
      </w:r>
      <w:r w:rsidR="004E1B80">
        <w:rPr>
          <w:sz w:val="28"/>
          <w:szCs w:val="28"/>
        </w:rPr>
        <w:t>статье 38</w:t>
      </w:r>
      <w:r w:rsidR="006B1A8E">
        <w:rPr>
          <w:sz w:val="28"/>
          <w:szCs w:val="28"/>
        </w:rPr>
        <w:t>:</w:t>
      </w:r>
    </w:p>
    <w:p w:rsidR="004E1B80" w:rsidRDefault="006B1A8E" w:rsidP="006B1A8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E1B80">
        <w:rPr>
          <w:sz w:val="28"/>
          <w:szCs w:val="28"/>
        </w:rPr>
        <w:t xml:space="preserve"> название статьи изложить в следующей редакции:</w:t>
      </w:r>
    </w:p>
    <w:p w:rsidR="004E1B80" w:rsidRDefault="004E1B80" w:rsidP="00422B4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«Статья 38. Порядок </w:t>
      </w:r>
      <w:r w:rsidR="0076783A">
        <w:rPr>
          <w:sz w:val="28"/>
          <w:szCs w:val="28"/>
        </w:rPr>
        <w:t xml:space="preserve">обнародования </w:t>
      </w:r>
      <w:r>
        <w:rPr>
          <w:sz w:val="28"/>
          <w:szCs w:val="28"/>
        </w:rPr>
        <w:t>и вступления в силу</w:t>
      </w:r>
      <w:r w:rsidR="00F12CC7">
        <w:rPr>
          <w:sz w:val="28"/>
          <w:szCs w:val="28"/>
        </w:rPr>
        <w:t xml:space="preserve"> муниципальных  правовых актов  городского округа». </w:t>
      </w:r>
    </w:p>
    <w:p w:rsidR="00172897" w:rsidRPr="00172897" w:rsidRDefault="00220D96" w:rsidP="00220D96">
      <w:pPr>
        <w:autoSpaceDE w:val="0"/>
        <w:autoSpaceDN w:val="0"/>
        <w:adjustRightInd w:val="0"/>
        <w:spacing w:before="20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72897" w:rsidRPr="00172897">
        <w:rPr>
          <w:sz w:val="28"/>
          <w:szCs w:val="28"/>
        </w:rPr>
        <w:t>дополнить</w:t>
      </w:r>
      <w:r w:rsidR="00422B47">
        <w:rPr>
          <w:sz w:val="28"/>
          <w:szCs w:val="28"/>
        </w:rPr>
        <w:t xml:space="preserve"> статью</w:t>
      </w:r>
      <w:r w:rsidR="00172897" w:rsidRPr="00172897">
        <w:rPr>
          <w:sz w:val="28"/>
          <w:szCs w:val="28"/>
        </w:rPr>
        <w:t xml:space="preserve"> новым пункт</w:t>
      </w:r>
      <w:r w:rsidR="00CA4EF0">
        <w:rPr>
          <w:sz w:val="28"/>
          <w:szCs w:val="28"/>
        </w:rPr>
        <w:t xml:space="preserve">ом </w:t>
      </w:r>
      <w:r w:rsidR="00172897" w:rsidRPr="00172897">
        <w:rPr>
          <w:sz w:val="28"/>
          <w:szCs w:val="28"/>
        </w:rPr>
        <w:t xml:space="preserve">5 </w:t>
      </w:r>
      <w:r w:rsidR="00CA4EF0">
        <w:rPr>
          <w:sz w:val="28"/>
          <w:szCs w:val="28"/>
        </w:rPr>
        <w:t xml:space="preserve"> следующего </w:t>
      </w:r>
      <w:r w:rsidR="00172897" w:rsidRPr="00172897">
        <w:rPr>
          <w:sz w:val="28"/>
          <w:szCs w:val="28"/>
        </w:rPr>
        <w:t>содержания:</w:t>
      </w:r>
    </w:p>
    <w:p w:rsidR="00172897" w:rsidRDefault="00CA4EF0" w:rsidP="00422B4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172897" w:rsidRPr="004C5C50">
        <w:rPr>
          <w:sz w:val="28"/>
          <w:szCs w:val="28"/>
        </w:rPr>
        <w:t>5</w:t>
      </w:r>
      <w:r w:rsidR="00172897">
        <w:rPr>
          <w:sz w:val="28"/>
          <w:szCs w:val="28"/>
        </w:rPr>
        <w:t>.Порядок обнародования муниципальных правовых актов, в том числе соглашений, заключаемых между органами местного самоуправления, устанавливается уставом муниципального образования и должен обеспечивать возможность ознакомления с ними граждан, за исключением муниципальных правовых актов или их отдельных положений, содержащих сведения, распространение которых ограничено федеральным законом.</w:t>
      </w:r>
    </w:p>
    <w:p w:rsidR="00172897" w:rsidRDefault="00172897" w:rsidP="00172897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Под обнародованием муниципального правового акта, в том числе соглашения, заключенного между органами местного самоуправления, понимается:</w:t>
      </w:r>
    </w:p>
    <w:p w:rsidR="00172897" w:rsidRDefault="00172897" w:rsidP="00172897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официальное опубликование муниципального правового акта;</w:t>
      </w:r>
    </w:p>
    <w:p w:rsidR="00172897" w:rsidRDefault="00172897" w:rsidP="00172897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размещение муниципального правового акта в местах, доступных для неограниченного круга лиц (в помещениях государственных органов, органов местного самоуправления, государственных и муниципальных библиотек, других доступных для посещения местах);</w:t>
      </w:r>
    </w:p>
    <w:p w:rsidR="00172897" w:rsidRDefault="00172897" w:rsidP="00172897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размещение на официальном сайте муниципального образования в информационно-телекоммуникационной сети </w:t>
      </w:r>
      <w:r w:rsidR="00422B47">
        <w:rPr>
          <w:sz w:val="28"/>
          <w:szCs w:val="28"/>
        </w:rPr>
        <w:t>«</w:t>
      </w:r>
      <w:r>
        <w:rPr>
          <w:sz w:val="28"/>
          <w:szCs w:val="28"/>
        </w:rPr>
        <w:t>Интернет</w:t>
      </w:r>
      <w:r w:rsidR="00422B47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172897" w:rsidRDefault="00172897" w:rsidP="00172897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иной предусмотренный уставом муниципального образования способ обеспечения возможности ознакомления граждан с муниципальным правовым </w:t>
      </w:r>
      <w:r>
        <w:rPr>
          <w:sz w:val="28"/>
          <w:szCs w:val="28"/>
        </w:rPr>
        <w:lastRenderedPageBreak/>
        <w:t>актом, в том числе соглашением, заключенным между органами местного самоуправления.</w:t>
      </w:r>
    </w:p>
    <w:p w:rsidR="00CA4EF0" w:rsidRPr="00172897" w:rsidRDefault="00220D96" w:rsidP="00220D96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A4EF0" w:rsidRPr="00172897">
        <w:rPr>
          <w:sz w:val="28"/>
          <w:szCs w:val="28"/>
        </w:rPr>
        <w:t>дополнить новым пункт</w:t>
      </w:r>
      <w:r w:rsidR="00CA4EF0">
        <w:rPr>
          <w:sz w:val="28"/>
          <w:szCs w:val="28"/>
        </w:rPr>
        <w:t>ом 6</w:t>
      </w:r>
      <w:r w:rsidR="00CA4EF0" w:rsidRPr="00172897">
        <w:rPr>
          <w:sz w:val="28"/>
          <w:szCs w:val="28"/>
        </w:rPr>
        <w:t xml:space="preserve"> </w:t>
      </w:r>
      <w:r w:rsidR="00CA4EF0">
        <w:rPr>
          <w:sz w:val="28"/>
          <w:szCs w:val="28"/>
        </w:rPr>
        <w:t xml:space="preserve"> следующего </w:t>
      </w:r>
      <w:r w:rsidR="00CA4EF0" w:rsidRPr="00172897">
        <w:rPr>
          <w:sz w:val="28"/>
          <w:szCs w:val="28"/>
        </w:rPr>
        <w:t>содержания:</w:t>
      </w:r>
    </w:p>
    <w:p w:rsidR="00172897" w:rsidRDefault="00CA4EF0" w:rsidP="00422B4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172897">
        <w:rPr>
          <w:sz w:val="28"/>
          <w:szCs w:val="28"/>
        </w:rPr>
        <w:t>6.</w:t>
      </w:r>
      <w:r w:rsidR="00E8237A">
        <w:rPr>
          <w:sz w:val="28"/>
          <w:szCs w:val="28"/>
        </w:rPr>
        <w:t xml:space="preserve"> </w:t>
      </w:r>
      <w:r w:rsidR="00172897">
        <w:rPr>
          <w:sz w:val="28"/>
          <w:szCs w:val="28"/>
        </w:rPr>
        <w:t xml:space="preserve">Перечень периодических печатных изданий, сетевых изданий с указанием доменных имен соответствующих сайтов в информационно-телекоммуникационной сети </w:t>
      </w:r>
      <w:r w:rsidR="00422B47">
        <w:rPr>
          <w:sz w:val="28"/>
          <w:szCs w:val="28"/>
        </w:rPr>
        <w:t>«</w:t>
      </w:r>
      <w:r w:rsidR="00172897">
        <w:rPr>
          <w:sz w:val="28"/>
          <w:szCs w:val="28"/>
        </w:rPr>
        <w:t>Интернет</w:t>
      </w:r>
      <w:r w:rsidR="00422B47">
        <w:rPr>
          <w:sz w:val="28"/>
          <w:szCs w:val="28"/>
        </w:rPr>
        <w:t>»</w:t>
      </w:r>
      <w:r w:rsidR="00172897">
        <w:rPr>
          <w:sz w:val="28"/>
          <w:szCs w:val="28"/>
        </w:rPr>
        <w:t xml:space="preserve"> и сведений об их регистрации в качестве средств массовой информации, в которых осуществляется обнародование (за исключением официального опубликования) муниципальных правовых актов, в том числе соглашений, заключенных между органами местного самоуправления, доводится до всеобщего сведения путем опубликования правового акта главы муниципального образования</w:t>
      </w:r>
      <w:r w:rsidR="007027E5">
        <w:rPr>
          <w:sz w:val="28"/>
          <w:szCs w:val="28"/>
        </w:rPr>
        <w:t xml:space="preserve"> Администрации городского округа Похвистнево</w:t>
      </w:r>
      <w:r w:rsidR="00172897">
        <w:rPr>
          <w:sz w:val="28"/>
          <w:szCs w:val="28"/>
        </w:rPr>
        <w:t>.»</w:t>
      </w:r>
    </w:p>
    <w:p w:rsidR="00172897" w:rsidRDefault="00172897" w:rsidP="0017289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93538" w:rsidRPr="00FC23B1" w:rsidRDefault="00893F52" w:rsidP="00893F52">
      <w:pPr>
        <w:suppressAutoHyphens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2. </w:t>
      </w:r>
      <w:r w:rsidR="00193538" w:rsidRPr="00FC23B1">
        <w:rPr>
          <w:sz w:val="28"/>
          <w:szCs w:val="28"/>
          <w:lang w:eastAsia="ru-RU"/>
        </w:rPr>
        <w:t>Направить настоящее Решение для его государственной регистрации</w:t>
      </w:r>
      <w:r w:rsidR="00FC23B1">
        <w:rPr>
          <w:sz w:val="28"/>
          <w:szCs w:val="28"/>
          <w:lang w:eastAsia="ru-RU"/>
        </w:rPr>
        <w:t xml:space="preserve"> </w:t>
      </w:r>
      <w:r w:rsidR="00193538" w:rsidRPr="00FC23B1">
        <w:rPr>
          <w:sz w:val="28"/>
          <w:szCs w:val="28"/>
          <w:lang w:eastAsia="ru-RU"/>
        </w:rPr>
        <w:t xml:space="preserve">в порядке и сроки, установленные Федеральным </w:t>
      </w:r>
      <w:hyperlink r:id="rId34" w:history="1">
        <w:r w:rsidR="00193538" w:rsidRPr="00FC23B1">
          <w:rPr>
            <w:sz w:val="28"/>
            <w:szCs w:val="28"/>
            <w:lang w:eastAsia="ru-RU"/>
          </w:rPr>
          <w:t>законом</w:t>
        </w:r>
      </w:hyperlink>
      <w:r w:rsidR="00193538" w:rsidRPr="00FC23B1">
        <w:rPr>
          <w:sz w:val="28"/>
          <w:szCs w:val="28"/>
          <w:lang w:eastAsia="ru-RU"/>
        </w:rPr>
        <w:t xml:space="preserve"> от 21 июля 2005 года </w:t>
      </w:r>
      <w:r>
        <w:rPr>
          <w:sz w:val="28"/>
          <w:szCs w:val="28"/>
          <w:lang w:eastAsia="ru-RU"/>
        </w:rPr>
        <w:t>№</w:t>
      </w:r>
      <w:r w:rsidR="00402722">
        <w:rPr>
          <w:sz w:val="28"/>
          <w:szCs w:val="28"/>
          <w:lang w:eastAsia="ru-RU"/>
        </w:rPr>
        <w:t xml:space="preserve"> 97-ФЗ «</w:t>
      </w:r>
      <w:r w:rsidR="00193538" w:rsidRPr="00FC23B1">
        <w:rPr>
          <w:sz w:val="28"/>
          <w:szCs w:val="28"/>
          <w:lang w:eastAsia="ru-RU"/>
        </w:rPr>
        <w:t>О государственной регистрации уставов муниципальных образован</w:t>
      </w:r>
      <w:r w:rsidR="00402722">
        <w:rPr>
          <w:sz w:val="28"/>
          <w:szCs w:val="28"/>
          <w:lang w:eastAsia="ru-RU"/>
        </w:rPr>
        <w:t>ий»</w:t>
      </w:r>
      <w:r w:rsidR="00193538" w:rsidRPr="00FC23B1">
        <w:rPr>
          <w:sz w:val="28"/>
          <w:szCs w:val="28"/>
          <w:lang w:eastAsia="ru-RU"/>
        </w:rPr>
        <w:t>.</w:t>
      </w:r>
    </w:p>
    <w:p w:rsidR="00193538" w:rsidRPr="00FC23B1" w:rsidRDefault="00893F52" w:rsidP="00893F52">
      <w:pPr>
        <w:tabs>
          <w:tab w:val="left" w:pos="1134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</w:t>
      </w:r>
      <w:r w:rsidR="00EF64F6">
        <w:rPr>
          <w:sz w:val="28"/>
          <w:szCs w:val="28"/>
          <w:lang w:eastAsia="ru-RU"/>
        </w:rPr>
        <w:t xml:space="preserve"> </w:t>
      </w:r>
      <w:r w:rsidR="00193538" w:rsidRPr="00FC23B1">
        <w:rPr>
          <w:sz w:val="28"/>
          <w:szCs w:val="28"/>
          <w:lang w:eastAsia="ru-RU"/>
        </w:rPr>
        <w:t>3. Официально опубликовать настоящее Решение.</w:t>
      </w:r>
    </w:p>
    <w:p w:rsidR="00193538" w:rsidRPr="00FC23B1" w:rsidRDefault="00893F52" w:rsidP="00EF64F6">
      <w:pPr>
        <w:tabs>
          <w:tab w:val="left" w:pos="1134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</w:t>
      </w:r>
      <w:r w:rsidR="00193538" w:rsidRPr="00FC23B1">
        <w:rPr>
          <w:sz w:val="28"/>
          <w:szCs w:val="28"/>
          <w:lang w:eastAsia="ru-RU"/>
        </w:rPr>
        <w:t>4.</w:t>
      </w:r>
      <w:r w:rsidR="00FC23B1" w:rsidRPr="00FC23B1">
        <w:rPr>
          <w:sz w:val="28"/>
          <w:szCs w:val="28"/>
          <w:lang w:eastAsia="ru-RU"/>
        </w:rPr>
        <w:t xml:space="preserve"> </w:t>
      </w:r>
      <w:r w:rsidR="00193538" w:rsidRPr="00FC23B1">
        <w:rPr>
          <w:sz w:val="28"/>
          <w:szCs w:val="28"/>
          <w:lang w:eastAsia="ru-RU"/>
        </w:rPr>
        <w:t>Настоящее Решение вступает в силу после государственной регистрации со дня его официального опубликования.</w:t>
      </w:r>
    </w:p>
    <w:p w:rsidR="004F146B" w:rsidRPr="00FC23B1" w:rsidRDefault="00893F52" w:rsidP="00EF64F6">
      <w:pPr>
        <w:tabs>
          <w:tab w:val="left" w:pos="426"/>
          <w:tab w:val="left" w:pos="1134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     </w:t>
      </w:r>
      <w:r w:rsidR="00EF64F6">
        <w:rPr>
          <w:sz w:val="28"/>
          <w:szCs w:val="28"/>
          <w:lang w:eastAsia="ru-RU"/>
        </w:rPr>
        <w:t xml:space="preserve"> </w:t>
      </w:r>
      <w:r w:rsidR="000B1257" w:rsidRPr="00FC23B1">
        <w:rPr>
          <w:sz w:val="28"/>
          <w:szCs w:val="28"/>
          <w:lang w:eastAsia="ru-RU"/>
        </w:rPr>
        <w:t>5</w:t>
      </w:r>
      <w:r w:rsidR="00193538" w:rsidRPr="00FC23B1">
        <w:rPr>
          <w:sz w:val="28"/>
          <w:szCs w:val="28"/>
          <w:lang w:eastAsia="ru-RU"/>
        </w:rPr>
        <w:t xml:space="preserve">. </w:t>
      </w:r>
      <w:r w:rsidR="004F146B" w:rsidRPr="00FC23B1">
        <w:rPr>
          <w:sz w:val="28"/>
          <w:szCs w:val="28"/>
        </w:rPr>
        <w:t>Контроль за исполнением н</w:t>
      </w:r>
      <w:r w:rsidR="00FC45DB" w:rsidRPr="00FC23B1">
        <w:rPr>
          <w:sz w:val="28"/>
          <w:szCs w:val="28"/>
        </w:rPr>
        <w:t>астоящего решения возложить на К</w:t>
      </w:r>
      <w:r w:rsidR="004F146B" w:rsidRPr="00FC23B1">
        <w:rPr>
          <w:sz w:val="28"/>
          <w:szCs w:val="28"/>
        </w:rPr>
        <w:t>омитет по местному самоуправлению, законности и безопасности Думы городского округа Похвистнево Самарской области.</w:t>
      </w:r>
    </w:p>
    <w:p w:rsidR="00193538" w:rsidRPr="004363C8" w:rsidRDefault="00193538" w:rsidP="008F1BF0">
      <w:pPr>
        <w:widowControl w:val="0"/>
        <w:spacing w:before="120" w:line="276" w:lineRule="auto"/>
        <w:jc w:val="both"/>
        <w:rPr>
          <w:b/>
          <w:sz w:val="28"/>
          <w:szCs w:val="28"/>
        </w:rPr>
      </w:pPr>
    </w:p>
    <w:p w:rsidR="004F146B" w:rsidRPr="00D139A7" w:rsidRDefault="00397994" w:rsidP="00397994">
      <w:pPr>
        <w:pStyle w:val="4"/>
        <w:keepLines w:val="0"/>
        <w:tabs>
          <w:tab w:val="left" w:pos="0"/>
        </w:tabs>
        <w:spacing w:before="0" w:line="276" w:lineRule="auto"/>
        <w:rPr>
          <w:b w:val="0"/>
          <w:sz w:val="28"/>
          <w:szCs w:val="28"/>
        </w:rPr>
      </w:pPr>
      <w:r>
        <w:rPr>
          <w:rFonts w:ascii="Times New Roman" w:hAnsi="Times New Roman"/>
          <w:i w:val="0"/>
          <w:color w:val="auto"/>
          <w:sz w:val="28"/>
          <w:szCs w:val="28"/>
        </w:rPr>
        <w:t>П</w:t>
      </w:r>
      <w:r w:rsidR="004F146B" w:rsidRPr="00F04CA0">
        <w:rPr>
          <w:rFonts w:ascii="Times New Roman" w:hAnsi="Times New Roman"/>
          <w:i w:val="0"/>
          <w:color w:val="auto"/>
          <w:sz w:val="28"/>
          <w:szCs w:val="28"/>
        </w:rPr>
        <w:t>редседател</w:t>
      </w:r>
      <w:r>
        <w:rPr>
          <w:rFonts w:ascii="Times New Roman" w:hAnsi="Times New Roman"/>
          <w:i w:val="0"/>
          <w:color w:val="auto"/>
          <w:sz w:val="28"/>
          <w:szCs w:val="28"/>
        </w:rPr>
        <w:t>ь</w:t>
      </w:r>
      <w:r w:rsidR="004F146B" w:rsidRPr="00F04CA0">
        <w:rPr>
          <w:rFonts w:ascii="Times New Roman" w:hAnsi="Times New Roman"/>
          <w:i w:val="0"/>
          <w:color w:val="auto"/>
          <w:sz w:val="28"/>
          <w:szCs w:val="28"/>
        </w:rPr>
        <w:t xml:space="preserve"> Думы                                                 </w:t>
      </w:r>
      <w:r w:rsidR="004F146B">
        <w:rPr>
          <w:rFonts w:ascii="Times New Roman" w:hAnsi="Times New Roman"/>
          <w:i w:val="0"/>
          <w:color w:val="auto"/>
          <w:sz w:val="28"/>
          <w:szCs w:val="28"/>
        </w:rPr>
        <w:t xml:space="preserve">    </w:t>
      </w:r>
      <w:r>
        <w:rPr>
          <w:rFonts w:ascii="Times New Roman" w:hAnsi="Times New Roman"/>
          <w:i w:val="0"/>
          <w:color w:val="auto"/>
          <w:sz w:val="28"/>
          <w:szCs w:val="28"/>
        </w:rPr>
        <w:t xml:space="preserve">                </w:t>
      </w:r>
      <w:r w:rsidR="00FB1CB7">
        <w:rPr>
          <w:rFonts w:ascii="Times New Roman" w:hAnsi="Times New Roman"/>
          <w:i w:val="0"/>
          <w:color w:val="auto"/>
          <w:sz w:val="28"/>
          <w:szCs w:val="28"/>
        </w:rPr>
        <w:t xml:space="preserve">  </w:t>
      </w:r>
      <w:r>
        <w:rPr>
          <w:rFonts w:ascii="Times New Roman" w:hAnsi="Times New Roman"/>
          <w:i w:val="0"/>
          <w:color w:val="auto"/>
          <w:sz w:val="28"/>
          <w:szCs w:val="28"/>
        </w:rPr>
        <w:t xml:space="preserve"> А.С. Шулайкин </w:t>
      </w:r>
      <w:r w:rsidR="004F146B">
        <w:rPr>
          <w:b w:val="0"/>
          <w:sz w:val="28"/>
          <w:szCs w:val="28"/>
        </w:rPr>
        <w:t xml:space="preserve">  </w:t>
      </w:r>
    </w:p>
    <w:p w:rsidR="004F146B" w:rsidRDefault="004F146B" w:rsidP="004F146B">
      <w:pPr>
        <w:widowControl w:val="0"/>
        <w:jc w:val="both"/>
        <w:rPr>
          <w:b/>
          <w:sz w:val="28"/>
          <w:szCs w:val="28"/>
        </w:rPr>
      </w:pPr>
    </w:p>
    <w:p w:rsidR="00193538" w:rsidRDefault="00193538" w:rsidP="004F146B">
      <w:pPr>
        <w:widowControl w:val="0"/>
        <w:jc w:val="both"/>
        <w:rPr>
          <w:b/>
          <w:sz w:val="28"/>
          <w:szCs w:val="28"/>
        </w:rPr>
      </w:pPr>
    </w:p>
    <w:p w:rsidR="00FD1124" w:rsidRPr="00FD1124" w:rsidRDefault="004F146B" w:rsidP="004363C8">
      <w:pPr>
        <w:widowControl w:val="0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Pr="00D139A7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 xml:space="preserve">а </w:t>
      </w:r>
      <w:r w:rsidRPr="00D139A7">
        <w:rPr>
          <w:b/>
          <w:sz w:val="28"/>
          <w:szCs w:val="28"/>
        </w:rPr>
        <w:t xml:space="preserve"> городского округа         </w:t>
      </w:r>
      <w:r>
        <w:rPr>
          <w:b/>
          <w:sz w:val="28"/>
          <w:szCs w:val="28"/>
        </w:rPr>
        <w:t xml:space="preserve">               </w:t>
      </w:r>
      <w:r w:rsidRPr="00D139A7">
        <w:rPr>
          <w:b/>
          <w:sz w:val="28"/>
          <w:szCs w:val="28"/>
        </w:rPr>
        <w:t xml:space="preserve">                        </w:t>
      </w:r>
      <w:r>
        <w:rPr>
          <w:b/>
          <w:sz w:val="28"/>
          <w:szCs w:val="28"/>
        </w:rPr>
        <w:t xml:space="preserve">  </w:t>
      </w:r>
      <w:r w:rsidRPr="00D139A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D139A7">
        <w:rPr>
          <w:b/>
          <w:sz w:val="28"/>
          <w:szCs w:val="28"/>
        </w:rPr>
        <w:t xml:space="preserve"> </w:t>
      </w:r>
      <w:r w:rsidR="00B333A2">
        <w:rPr>
          <w:b/>
          <w:sz w:val="28"/>
          <w:szCs w:val="28"/>
        </w:rPr>
        <w:t xml:space="preserve">      </w:t>
      </w:r>
      <w:r w:rsidR="00FB1CB7"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</w:rPr>
        <w:t>С.П. Попов</w:t>
      </w:r>
      <w:bookmarkStart w:id="1" w:name="P1172"/>
      <w:bookmarkEnd w:id="1"/>
    </w:p>
    <w:sectPr w:rsidR="00FD1124" w:rsidRPr="00FD1124" w:rsidSect="008065A1">
      <w:headerReference w:type="default" r:id="rId35"/>
      <w:pgSz w:w="11906" w:h="16838"/>
      <w:pgMar w:top="1134" w:right="567" w:bottom="993" w:left="1701" w:header="454" w:footer="454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10D0" w:rsidRDefault="005410D0">
      <w:r>
        <w:separator/>
      </w:r>
    </w:p>
  </w:endnote>
  <w:endnote w:type="continuationSeparator" w:id="0">
    <w:p w:rsidR="005410D0" w:rsidRDefault="00541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charset w:val="80"/>
    <w:family w:val="auto"/>
    <w:pitch w:val="variable"/>
  </w:font>
  <w:font w:name="Lohit Hindi">
    <w:charset w:val="80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10D0" w:rsidRDefault="005410D0">
      <w:r>
        <w:separator/>
      </w:r>
    </w:p>
  </w:footnote>
  <w:footnote w:type="continuationSeparator" w:id="0">
    <w:p w:rsidR="005410D0" w:rsidRDefault="005410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10D0" w:rsidRPr="00473547" w:rsidRDefault="005410D0">
    <w:pPr>
      <w:pStyle w:val="a8"/>
      <w:jc w:val="center"/>
      <w:rPr>
        <w:sz w:val="22"/>
        <w:szCs w:val="22"/>
      </w:rPr>
    </w:pPr>
    <w:r w:rsidRPr="00473547">
      <w:rPr>
        <w:sz w:val="22"/>
        <w:szCs w:val="22"/>
      </w:rPr>
      <w:fldChar w:fldCharType="begin"/>
    </w:r>
    <w:r w:rsidRPr="00473547">
      <w:rPr>
        <w:sz w:val="22"/>
        <w:szCs w:val="22"/>
      </w:rPr>
      <w:instrText xml:space="preserve"> PAGE   \* MERGEFORMAT </w:instrText>
    </w:r>
    <w:r w:rsidRPr="00473547">
      <w:rPr>
        <w:sz w:val="22"/>
        <w:szCs w:val="22"/>
      </w:rPr>
      <w:fldChar w:fldCharType="separate"/>
    </w:r>
    <w:r w:rsidR="008065A1">
      <w:rPr>
        <w:noProof/>
        <w:sz w:val="22"/>
        <w:szCs w:val="22"/>
      </w:rPr>
      <w:t>5</w:t>
    </w:r>
    <w:r w:rsidRPr="00473547">
      <w:rPr>
        <w:sz w:val="22"/>
        <w:szCs w:val="22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2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B156765"/>
    <w:multiLevelType w:val="hybridMultilevel"/>
    <w:tmpl w:val="41629E62"/>
    <w:lvl w:ilvl="0" w:tplc="9314E3C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0E6F6F54"/>
    <w:multiLevelType w:val="hybridMultilevel"/>
    <w:tmpl w:val="0D0265E0"/>
    <w:lvl w:ilvl="0" w:tplc="E350EEF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01D3F50"/>
    <w:multiLevelType w:val="hybridMultilevel"/>
    <w:tmpl w:val="45E6FB10"/>
    <w:lvl w:ilvl="0" w:tplc="9C70ED46">
      <w:start w:val="3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271627AC"/>
    <w:multiLevelType w:val="hybridMultilevel"/>
    <w:tmpl w:val="AB020F10"/>
    <w:lvl w:ilvl="0" w:tplc="CCDCAC68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7A23246"/>
    <w:multiLevelType w:val="hybridMultilevel"/>
    <w:tmpl w:val="5DC84820"/>
    <w:lvl w:ilvl="0" w:tplc="AFC22E6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282375F0"/>
    <w:multiLevelType w:val="hybridMultilevel"/>
    <w:tmpl w:val="611CC5EE"/>
    <w:lvl w:ilvl="0" w:tplc="52B0C12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1595E30"/>
    <w:multiLevelType w:val="hybridMultilevel"/>
    <w:tmpl w:val="26C49BD8"/>
    <w:lvl w:ilvl="0" w:tplc="4E206FB8">
      <w:start w:val="1"/>
      <w:numFmt w:val="decimal"/>
      <w:lvlText w:val="%1."/>
      <w:lvlJc w:val="left"/>
      <w:pPr>
        <w:ind w:left="90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3EA876DF"/>
    <w:multiLevelType w:val="hybridMultilevel"/>
    <w:tmpl w:val="F654833A"/>
    <w:lvl w:ilvl="0" w:tplc="0BB6C8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EB04698"/>
    <w:multiLevelType w:val="hybridMultilevel"/>
    <w:tmpl w:val="F656FF92"/>
    <w:lvl w:ilvl="0" w:tplc="1018CD9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0D7C69"/>
    <w:multiLevelType w:val="multilevel"/>
    <w:tmpl w:val="39D8A0C4"/>
    <w:lvl w:ilvl="0">
      <w:start w:val="6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6"/>
      <w:numFmt w:val="decimal"/>
      <w:lvlText w:val="%2)"/>
      <w:lvlJc w:val="left"/>
      <w:pPr>
        <w:tabs>
          <w:tab w:val="num" w:pos="1288"/>
        </w:tabs>
        <w:ind w:left="128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008"/>
        </w:tabs>
        <w:ind w:left="2008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368"/>
        </w:tabs>
        <w:ind w:left="2368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728"/>
        </w:tabs>
        <w:ind w:left="272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48"/>
        </w:tabs>
        <w:ind w:left="3448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08"/>
        </w:tabs>
        <w:ind w:left="3808" w:hanging="360"/>
      </w:pPr>
      <w:rPr>
        <w:rFonts w:hint="default"/>
      </w:rPr>
    </w:lvl>
  </w:abstractNum>
  <w:abstractNum w:abstractNumId="14">
    <w:nsid w:val="67E457EE"/>
    <w:multiLevelType w:val="multilevel"/>
    <w:tmpl w:val="F4A4E56A"/>
    <w:lvl w:ilvl="0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26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  <w:b/>
      </w:rPr>
    </w:lvl>
  </w:abstractNum>
  <w:abstractNum w:abstractNumId="15">
    <w:nsid w:val="69C756D2"/>
    <w:multiLevelType w:val="multilevel"/>
    <w:tmpl w:val="1812D2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B415821"/>
    <w:multiLevelType w:val="hybridMultilevel"/>
    <w:tmpl w:val="DC5C4C28"/>
    <w:lvl w:ilvl="0" w:tplc="041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6C9C5901"/>
    <w:multiLevelType w:val="multilevel"/>
    <w:tmpl w:val="60E8FCD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8">
    <w:nsid w:val="6DC86FAB"/>
    <w:multiLevelType w:val="multilevel"/>
    <w:tmpl w:val="39D8A0C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6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9">
    <w:nsid w:val="71F63DBC"/>
    <w:multiLevelType w:val="hybridMultilevel"/>
    <w:tmpl w:val="673870F0"/>
    <w:lvl w:ilvl="0" w:tplc="02FAA3F2">
      <w:start w:val="1"/>
      <w:numFmt w:val="decimal"/>
      <w:lvlText w:val="%1"/>
      <w:lvlJc w:val="left"/>
      <w:pPr>
        <w:ind w:left="90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3"/>
  </w:num>
  <w:num w:numId="6">
    <w:abstractNumId w:val="18"/>
  </w:num>
  <w:num w:numId="7">
    <w:abstractNumId w:val="12"/>
  </w:num>
  <w:num w:numId="8">
    <w:abstractNumId w:val="16"/>
  </w:num>
  <w:num w:numId="9">
    <w:abstractNumId w:val="11"/>
  </w:num>
  <w:num w:numId="10">
    <w:abstractNumId w:val="10"/>
  </w:num>
  <w:num w:numId="11">
    <w:abstractNumId w:val="4"/>
  </w:num>
  <w:num w:numId="12">
    <w:abstractNumId w:val="8"/>
  </w:num>
  <w:num w:numId="13">
    <w:abstractNumId w:val="14"/>
  </w:num>
  <w:num w:numId="14">
    <w:abstractNumId w:val="7"/>
  </w:num>
  <w:num w:numId="15">
    <w:abstractNumId w:val="9"/>
  </w:num>
  <w:num w:numId="16">
    <w:abstractNumId w:val="19"/>
  </w:num>
  <w:num w:numId="17">
    <w:abstractNumId w:val="6"/>
  </w:num>
  <w:num w:numId="18">
    <w:abstractNumId w:val="5"/>
  </w:num>
  <w:num w:numId="19">
    <w:abstractNumId w:val="17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1B66"/>
    <w:rsid w:val="00002A4D"/>
    <w:rsid w:val="00003499"/>
    <w:rsid w:val="00004A8D"/>
    <w:rsid w:val="0000595E"/>
    <w:rsid w:val="00005B68"/>
    <w:rsid w:val="00014119"/>
    <w:rsid w:val="000240CA"/>
    <w:rsid w:val="00026071"/>
    <w:rsid w:val="00032DC3"/>
    <w:rsid w:val="00035807"/>
    <w:rsid w:val="00041A75"/>
    <w:rsid w:val="00055DE2"/>
    <w:rsid w:val="00066302"/>
    <w:rsid w:val="00066843"/>
    <w:rsid w:val="00067C8B"/>
    <w:rsid w:val="000705CE"/>
    <w:rsid w:val="00077D36"/>
    <w:rsid w:val="00084C67"/>
    <w:rsid w:val="00085397"/>
    <w:rsid w:val="00092AFB"/>
    <w:rsid w:val="00095EB1"/>
    <w:rsid w:val="000963F9"/>
    <w:rsid w:val="000A0549"/>
    <w:rsid w:val="000A58E7"/>
    <w:rsid w:val="000B1257"/>
    <w:rsid w:val="000B1DFE"/>
    <w:rsid w:val="000B3D3F"/>
    <w:rsid w:val="000B55C3"/>
    <w:rsid w:val="000C0B63"/>
    <w:rsid w:val="000C1418"/>
    <w:rsid w:val="000D018D"/>
    <w:rsid w:val="000D2388"/>
    <w:rsid w:val="000D2A15"/>
    <w:rsid w:val="000E4C20"/>
    <w:rsid w:val="000E58A0"/>
    <w:rsid w:val="000F2310"/>
    <w:rsid w:val="000F7571"/>
    <w:rsid w:val="00103120"/>
    <w:rsid w:val="00103B4C"/>
    <w:rsid w:val="00104F8B"/>
    <w:rsid w:val="001158D8"/>
    <w:rsid w:val="0012426B"/>
    <w:rsid w:val="00126422"/>
    <w:rsid w:val="00132155"/>
    <w:rsid w:val="0013537A"/>
    <w:rsid w:val="0013643A"/>
    <w:rsid w:val="00142A30"/>
    <w:rsid w:val="00143D65"/>
    <w:rsid w:val="00152B31"/>
    <w:rsid w:val="0016299F"/>
    <w:rsid w:val="001705E2"/>
    <w:rsid w:val="00171AA0"/>
    <w:rsid w:val="00172897"/>
    <w:rsid w:val="001907FE"/>
    <w:rsid w:val="00193538"/>
    <w:rsid w:val="00193A48"/>
    <w:rsid w:val="001A37ED"/>
    <w:rsid w:val="001A4A56"/>
    <w:rsid w:val="001A56D4"/>
    <w:rsid w:val="001A694E"/>
    <w:rsid w:val="001A6C54"/>
    <w:rsid w:val="001B080B"/>
    <w:rsid w:val="001B231B"/>
    <w:rsid w:val="001B240C"/>
    <w:rsid w:val="001B2CB4"/>
    <w:rsid w:val="001C27A1"/>
    <w:rsid w:val="001C2F2C"/>
    <w:rsid w:val="001C482C"/>
    <w:rsid w:val="001C6D64"/>
    <w:rsid w:val="001D0B11"/>
    <w:rsid w:val="001D0D39"/>
    <w:rsid w:val="001D3E8A"/>
    <w:rsid w:val="001D446A"/>
    <w:rsid w:val="001D4905"/>
    <w:rsid w:val="001D6F83"/>
    <w:rsid w:val="001E0290"/>
    <w:rsid w:val="001E1F55"/>
    <w:rsid w:val="001F1AEA"/>
    <w:rsid w:val="001F1C22"/>
    <w:rsid w:val="001F4E4F"/>
    <w:rsid w:val="001F5FDC"/>
    <w:rsid w:val="00207345"/>
    <w:rsid w:val="00211573"/>
    <w:rsid w:val="002178F6"/>
    <w:rsid w:val="00220D96"/>
    <w:rsid w:val="00221BF3"/>
    <w:rsid w:val="002269DD"/>
    <w:rsid w:val="002275D5"/>
    <w:rsid w:val="00240EAC"/>
    <w:rsid w:val="00251B26"/>
    <w:rsid w:val="00253ACE"/>
    <w:rsid w:val="00257CB8"/>
    <w:rsid w:val="002659D3"/>
    <w:rsid w:val="00274ACC"/>
    <w:rsid w:val="00275461"/>
    <w:rsid w:val="002850CB"/>
    <w:rsid w:val="00286311"/>
    <w:rsid w:val="002868A4"/>
    <w:rsid w:val="00291924"/>
    <w:rsid w:val="002922F2"/>
    <w:rsid w:val="00292922"/>
    <w:rsid w:val="002943C4"/>
    <w:rsid w:val="00296889"/>
    <w:rsid w:val="002A0B11"/>
    <w:rsid w:val="002B7A58"/>
    <w:rsid w:val="002C1B26"/>
    <w:rsid w:val="002C3886"/>
    <w:rsid w:val="002C6A8F"/>
    <w:rsid w:val="002D03E3"/>
    <w:rsid w:val="002D187F"/>
    <w:rsid w:val="002D455E"/>
    <w:rsid w:val="002D590D"/>
    <w:rsid w:val="002D5DAF"/>
    <w:rsid w:val="002D669C"/>
    <w:rsid w:val="002E12C1"/>
    <w:rsid w:val="002E12DA"/>
    <w:rsid w:val="002E6D9A"/>
    <w:rsid w:val="002E779F"/>
    <w:rsid w:val="002E7DBC"/>
    <w:rsid w:val="002F123C"/>
    <w:rsid w:val="002F42FB"/>
    <w:rsid w:val="002F5793"/>
    <w:rsid w:val="00302740"/>
    <w:rsid w:val="00302E14"/>
    <w:rsid w:val="00307945"/>
    <w:rsid w:val="0031051B"/>
    <w:rsid w:val="00314149"/>
    <w:rsid w:val="00323E8D"/>
    <w:rsid w:val="00340E8B"/>
    <w:rsid w:val="00342333"/>
    <w:rsid w:val="003437B7"/>
    <w:rsid w:val="00344F4B"/>
    <w:rsid w:val="003466BF"/>
    <w:rsid w:val="00347C41"/>
    <w:rsid w:val="0035233C"/>
    <w:rsid w:val="003568B9"/>
    <w:rsid w:val="003665E8"/>
    <w:rsid w:val="00371AFA"/>
    <w:rsid w:val="00373DB4"/>
    <w:rsid w:val="0037575F"/>
    <w:rsid w:val="00377626"/>
    <w:rsid w:val="003778E2"/>
    <w:rsid w:val="00380FE1"/>
    <w:rsid w:val="00382DF4"/>
    <w:rsid w:val="00386030"/>
    <w:rsid w:val="003861A9"/>
    <w:rsid w:val="00391AA5"/>
    <w:rsid w:val="0039360A"/>
    <w:rsid w:val="00397994"/>
    <w:rsid w:val="003A1E6D"/>
    <w:rsid w:val="003A5EDD"/>
    <w:rsid w:val="003B2483"/>
    <w:rsid w:val="003B2C7F"/>
    <w:rsid w:val="003B37CC"/>
    <w:rsid w:val="003C0D4D"/>
    <w:rsid w:val="003C1F77"/>
    <w:rsid w:val="003C2B02"/>
    <w:rsid w:val="003C4E1A"/>
    <w:rsid w:val="003C5B31"/>
    <w:rsid w:val="003D1DBB"/>
    <w:rsid w:val="003D230F"/>
    <w:rsid w:val="003D5078"/>
    <w:rsid w:val="003E0841"/>
    <w:rsid w:val="003F0427"/>
    <w:rsid w:val="003F0EDC"/>
    <w:rsid w:val="003F1202"/>
    <w:rsid w:val="003F3B34"/>
    <w:rsid w:val="00400012"/>
    <w:rsid w:val="00402722"/>
    <w:rsid w:val="00406DEF"/>
    <w:rsid w:val="00410E11"/>
    <w:rsid w:val="004164FE"/>
    <w:rsid w:val="00422B47"/>
    <w:rsid w:val="0042567C"/>
    <w:rsid w:val="004363C8"/>
    <w:rsid w:val="00440FC0"/>
    <w:rsid w:val="0044274B"/>
    <w:rsid w:val="0044780D"/>
    <w:rsid w:val="004516A0"/>
    <w:rsid w:val="00455948"/>
    <w:rsid w:val="00456DE8"/>
    <w:rsid w:val="00467C76"/>
    <w:rsid w:val="00473547"/>
    <w:rsid w:val="00474A16"/>
    <w:rsid w:val="00477224"/>
    <w:rsid w:val="00483581"/>
    <w:rsid w:val="00495BBF"/>
    <w:rsid w:val="0049739D"/>
    <w:rsid w:val="004A1C36"/>
    <w:rsid w:val="004A1FDD"/>
    <w:rsid w:val="004A37BA"/>
    <w:rsid w:val="004A4164"/>
    <w:rsid w:val="004A5DBA"/>
    <w:rsid w:val="004B18FF"/>
    <w:rsid w:val="004C5E8B"/>
    <w:rsid w:val="004D41FC"/>
    <w:rsid w:val="004D4E95"/>
    <w:rsid w:val="004E1B80"/>
    <w:rsid w:val="004E3FDC"/>
    <w:rsid w:val="004E6A53"/>
    <w:rsid w:val="004F146B"/>
    <w:rsid w:val="004F209B"/>
    <w:rsid w:val="00506886"/>
    <w:rsid w:val="00507A68"/>
    <w:rsid w:val="00525F07"/>
    <w:rsid w:val="00531CC3"/>
    <w:rsid w:val="00532B20"/>
    <w:rsid w:val="00540610"/>
    <w:rsid w:val="005410D0"/>
    <w:rsid w:val="005433AE"/>
    <w:rsid w:val="0055521A"/>
    <w:rsid w:val="005664B8"/>
    <w:rsid w:val="005732FC"/>
    <w:rsid w:val="00575928"/>
    <w:rsid w:val="00580C86"/>
    <w:rsid w:val="00583799"/>
    <w:rsid w:val="0058443B"/>
    <w:rsid w:val="00585C53"/>
    <w:rsid w:val="005978BC"/>
    <w:rsid w:val="005A05FE"/>
    <w:rsid w:val="005A2BCC"/>
    <w:rsid w:val="005A5E0B"/>
    <w:rsid w:val="005A628B"/>
    <w:rsid w:val="005A773B"/>
    <w:rsid w:val="005B0619"/>
    <w:rsid w:val="005B0FAC"/>
    <w:rsid w:val="005B5C78"/>
    <w:rsid w:val="005B7FE9"/>
    <w:rsid w:val="005D0928"/>
    <w:rsid w:val="005D2B78"/>
    <w:rsid w:val="005D59AA"/>
    <w:rsid w:val="005D7F1C"/>
    <w:rsid w:val="005E1903"/>
    <w:rsid w:val="005E1F49"/>
    <w:rsid w:val="005F5C2A"/>
    <w:rsid w:val="005F5C31"/>
    <w:rsid w:val="00604BA9"/>
    <w:rsid w:val="00604C76"/>
    <w:rsid w:val="00610701"/>
    <w:rsid w:val="0061092D"/>
    <w:rsid w:val="00611230"/>
    <w:rsid w:val="00617691"/>
    <w:rsid w:val="00620AB3"/>
    <w:rsid w:val="00630F5F"/>
    <w:rsid w:val="006314F8"/>
    <w:rsid w:val="0063293D"/>
    <w:rsid w:val="006347D1"/>
    <w:rsid w:val="00640DBD"/>
    <w:rsid w:val="00652237"/>
    <w:rsid w:val="006547BD"/>
    <w:rsid w:val="006554C6"/>
    <w:rsid w:val="00655A0F"/>
    <w:rsid w:val="00661524"/>
    <w:rsid w:val="00663A05"/>
    <w:rsid w:val="00666EFD"/>
    <w:rsid w:val="00675226"/>
    <w:rsid w:val="00681F7E"/>
    <w:rsid w:val="00691C67"/>
    <w:rsid w:val="00695EF4"/>
    <w:rsid w:val="006A13F7"/>
    <w:rsid w:val="006A3508"/>
    <w:rsid w:val="006A62A9"/>
    <w:rsid w:val="006A71A7"/>
    <w:rsid w:val="006B1A8E"/>
    <w:rsid w:val="006B1C69"/>
    <w:rsid w:val="006B1DDA"/>
    <w:rsid w:val="006B5169"/>
    <w:rsid w:val="006B57A7"/>
    <w:rsid w:val="006B76F0"/>
    <w:rsid w:val="006D122A"/>
    <w:rsid w:val="006D380A"/>
    <w:rsid w:val="006D7246"/>
    <w:rsid w:val="006E4062"/>
    <w:rsid w:val="006E4C26"/>
    <w:rsid w:val="006F5D0F"/>
    <w:rsid w:val="006F757E"/>
    <w:rsid w:val="007015DD"/>
    <w:rsid w:val="007027E5"/>
    <w:rsid w:val="0070440E"/>
    <w:rsid w:val="00712A65"/>
    <w:rsid w:val="00713C64"/>
    <w:rsid w:val="0072244A"/>
    <w:rsid w:val="007248B0"/>
    <w:rsid w:val="007313B0"/>
    <w:rsid w:val="00732A55"/>
    <w:rsid w:val="007357D7"/>
    <w:rsid w:val="0073741C"/>
    <w:rsid w:val="00741061"/>
    <w:rsid w:val="0074337D"/>
    <w:rsid w:val="00760608"/>
    <w:rsid w:val="0076783A"/>
    <w:rsid w:val="00772628"/>
    <w:rsid w:val="00773A23"/>
    <w:rsid w:val="00775950"/>
    <w:rsid w:val="0078061F"/>
    <w:rsid w:val="00786206"/>
    <w:rsid w:val="00792639"/>
    <w:rsid w:val="007929C4"/>
    <w:rsid w:val="00793B67"/>
    <w:rsid w:val="0079614D"/>
    <w:rsid w:val="007A00F5"/>
    <w:rsid w:val="007A168F"/>
    <w:rsid w:val="007B2028"/>
    <w:rsid w:val="007B4517"/>
    <w:rsid w:val="007C19FB"/>
    <w:rsid w:val="007C1B66"/>
    <w:rsid w:val="007D16B6"/>
    <w:rsid w:val="007D35F2"/>
    <w:rsid w:val="007E54B9"/>
    <w:rsid w:val="007F0A39"/>
    <w:rsid w:val="007F1250"/>
    <w:rsid w:val="007F64A6"/>
    <w:rsid w:val="00804A9A"/>
    <w:rsid w:val="008062DC"/>
    <w:rsid w:val="008065A1"/>
    <w:rsid w:val="00813C6C"/>
    <w:rsid w:val="008231BE"/>
    <w:rsid w:val="0082376F"/>
    <w:rsid w:val="00824229"/>
    <w:rsid w:val="00832BA6"/>
    <w:rsid w:val="0083728A"/>
    <w:rsid w:val="0084051B"/>
    <w:rsid w:val="0084430D"/>
    <w:rsid w:val="00844870"/>
    <w:rsid w:val="00845179"/>
    <w:rsid w:val="00851944"/>
    <w:rsid w:val="00852E6C"/>
    <w:rsid w:val="00860456"/>
    <w:rsid w:val="00863510"/>
    <w:rsid w:val="00864840"/>
    <w:rsid w:val="0086486B"/>
    <w:rsid w:val="008655F9"/>
    <w:rsid w:val="0086753A"/>
    <w:rsid w:val="00872C9E"/>
    <w:rsid w:val="00893F52"/>
    <w:rsid w:val="00896115"/>
    <w:rsid w:val="00897B28"/>
    <w:rsid w:val="008A0956"/>
    <w:rsid w:val="008A1805"/>
    <w:rsid w:val="008A1F56"/>
    <w:rsid w:val="008A3FCB"/>
    <w:rsid w:val="008B0065"/>
    <w:rsid w:val="008B415A"/>
    <w:rsid w:val="008B4187"/>
    <w:rsid w:val="008B4C50"/>
    <w:rsid w:val="008B4CC3"/>
    <w:rsid w:val="008B5E19"/>
    <w:rsid w:val="008C10B3"/>
    <w:rsid w:val="008C3CA9"/>
    <w:rsid w:val="008C6907"/>
    <w:rsid w:val="008D18D4"/>
    <w:rsid w:val="008E0506"/>
    <w:rsid w:val="008E4A62"/>
    <w:rsid w:val="008F0BD8"/>
    <w:rsid w:val="008F1BF0"/>
    <w:rsid w:val="008F3ACF"/>
    <w:rsid w:val="00903788"/>
    <w:rsid w:val="0091307E"/>
    <w:rsid w:val="00914038"/>
    <w:rsid w:val="00917D66"/>
    <w:rsid w:val="00922FFF"/>
    <w:rsid w:val="009409ED"/>
    <w:rsid w:val="00941ABC"/>
    <w:rsid w:val="009506EB"/>
    <w:rsid w:val="00952BF6"/>
    <w:rsid w:val="00953126"/>
    <w:rsid w:val="00970D97"/>
    <w:rsid w:val="00975544"/>
    <w:rsid w:val="00975AFF"/>
    <w:rsid w:val="00976142"/>
    <w:rsid w:val="00980B86"/>
    <w:rsid w:val="009817A2"/>
    <w:rsid w:val="00982F41"/>
    <w:rsid w:val="009841BD"/>
    <w:rsid w:val="0098551E"/>
    <w:rsid w:val="0099443C"/>
    <w:rsid w:val="009A11AA"/>
    <w:rsid w:val="009A65AA"/>
    <w:rsid w:val="009A6B8E"/>
    <w:rsid w:val="009B3803"/>
    <w:rsid w:val="009B5F88"/>
    <w:rsid w:val="009B71EA"/>
    <w:rsid w:val="009D445E"/>
    <w:rsid w:val="009F0B39"/>
    <w:rsid w:val="009F1050"/>
    <w:rsid w:val="009F133E"/>
    <w:rsid w:val="009F5854"/>
    <w:rsid w:val="009F7203"/>
    <w:rsid w:val="00A04F46"/>
    <w:rsid w:val="00A0713A"/>
    <w:rsid w:val="00A10ED0"/>
    <w:rsid w:val="00A14F51"/>
    <w:rsid w:val="00A214F5"/>
    <w:rsid w:val="00A25D83"/>
    <w:rsid w:val="00A304AA"/>
    <w:rsid w:val="00A309E8"/>
    <w:rsid w:val="00A32FDA"/>
    <w:rsid w:val="00A34A27"/>
    <w:rsid w:val="00A36993"/>
    <w:rsid w:val="00A54149"/>
    <w:rsid w:val="00A6019C"/>
    <w:rsid w:val="00A61C28"/>
    <w:rsid w:val="00A721AE"/>
    <w:rsid w:val="00A74421"/>
    <w:rsid w:val="00A77DDF"/>
    <w:rsid w:val="00A8011D"/>
    <w:rsid w:val="00A82248"/>
    <w:rsid w:val="00A831CE"/>
    <w:rsid w:val="00A83364"/>
    <w:rsid w:val="00A84A62"/>
    <w:rsid w:val="00A85454"/>
    <w:rsid w:val="00A85641"/>
    <w:rsid w:val="00A86B5A"/>
    <w:rsid w:val="00A90FE9"/>
    <w:rsid w:val="00A958F4"/>
    <w:rsid w:val="00AA1D1C"/>
    <w:rsid w:val="00AA1D6E"/>
    <w:rsid w:val="00AA21BB"/>
    <w:rsid w:val="00AA2330"/>
    <w:rsid w:val="00AA52DD"/>
    <w:rsid w:val="00AA7050"/>
    <w:rsid w:val="00AA7051"/>
    <w:rsid w:val="00AB61B3"/>
    <w:rsid w:val="00AB71E7"/>
    <w:rsid w:val="00AD00A4"/>
    <w:rsid w:val="00AD2D32"/>
    <w:rsid w:val="00AE5C96"/>
    <w:rsid w:val="00AF0CEB"/>
    <w:rsid w:val="00AF65A1"/>
    <w:rsid w:val="00B00D65"/>
    <w:rsid w:val="00B02D7D"/>
    <w:rsid w:val="00B10BB6"/>
    <w:rsid w:val="00B13825"/>
    <w:rsid w:val="00B14EC3"/>
    <w:rsid w:val="00B155E5"/>
    <w:rsid w:val="00B15C50"/>
    <w:rsid w:val="00B201B1"/>
    <w:rsid w:val="00B25C8E"/>
    <w:rsid w:val="00B3229D"/>
    <w:rsid w:val="00B32C11"/>
    <w:rsid w:val="00B333A2"/>
    <w:rsid w:val="00B3645D"/>
    <w:rsid w:val="00B431FE"/>
    <w:rsid w:val="00B44739"/>
    <w:rsid w:val="00B45654"/>
    <w:rsid w:val="00B46E96"/>
    <w:rsid w:val="00B52A49"/>
    <w:rsid w:val="00B5444D"/>
    <w:rsid w:val="00B612DE"/>
    <w:rsid w:val="00B619E9"/>
    <w:rsid w:val="00B6582E"/>
    <w:rsid w:val="00B66354"/>
    <w:rsid w:val="00B72D8B"/>
    <w:rsid w:val="00B73746"/>
    <w:rsid w:val="00B75BE0"/>
    <w:rsid w:val="00B7737C"/>
    <w:rsid w:val="00B80C97"/>
    <w:rsid w:val="00B80DC0"/>
    <w:rsid w:val="00B9320F"/>
    <w:rsid w:val="00B9572E"/>
    <w:rsid w:val="00BA2AC9"/>
    <w:rsid w:val="00BA5604"/>
    <w:rsid w:val="00BB09A2"/>
    <w:rsid w:val="00BB2385"/>
    <w:rsid w:val="00BB2DAC"/>
    <w:rsid w:val="00BB32DB"/>
    <w:rsid w:val="00BB4FD0"/>
    <w:rsid w:val="00BB559F"/>
    <w:rsid w:val="00BD3C8B"/>
    <w:rsid w:val="00BD6DA6"/>
    <w:rsid w:val="00BE07BC"/>
    <w:rsid w:val="00BE182C"/>
    <w:rsid w:val="00BE3855"/>
    <w:rsid w:val="00BE634A"/>
    <w:rsid w:val="00BE6605"/>
    <w:rsid w:val="00BF75EC"/>
    <w:rsid w:val="00C01E98"/>
    <w:rsid w:val="00C02896"/>
    <w:rsid w:val="00C10FB4"/>
    <w:rsid w:val="00C11543"/>
    <w:rsid w:val="00C127A8"/>
    <w:rsid w:val="00C13636"/>
    <w:rsid w:val="00C203E4"/>
    <w:rsid w:val="00C33911"/>
    <w:rsid w:val="00C35C9C"/>
    <w:rsid w:val="00C42FDC"/>
    <w:rsid w:val="00C47523"/>
    <w:rsid w:val="00C60138"/>
    <w:rsid w:val="00C60A3C"/>
    <w:rsid w:val="00C65635"/>
    <w:rsid w:val="00C71190"/>
    <w:rsid w:val="00C72A03"/>
    <w:rsid w:val="00C775C3"/>
    <w:rsid w:val="00C77D58"/>
    <w:rsid w:val="00C80EA4"/>
    <w:rsid w:val="00C8169C"/>
    <w:rsid w:val="00C81785"/>
    <w:rsid w:val="00C85BF2"/>
    <w:rsid w:val="00C85D3A"/>
    <w:rsid w:val="00C86D5F"/>
    <w:rsid w:val="00C90F50"/>
    <w:rsid w:val="00C94AE1"/>
    <w:rsid w:val="00CA2887"/>
    <w:rsid w:val="00CA4EF0"/>
    <w:rsid w:val="00CA532A"/>
    <w:rsid w:val="00CA7FE0"/>
    <w:rsid w:val="00CB1155"/>
    <w:rsid w:val="00CB203B"/>
    <w:rsid w:val="00CB2DA9"/>
    <w:rsid w:val="00CB6ED8"/>
    <w:rsid w:val="00CC405D"/>
    <w:rsid w:val="00CD0B1B"/>
    <w:rsid w:val="00CD16B7"/>
    <w:rsid w:val="00CD28A4"/>
    <w:rsid w:val="00CD38B1"/>
    <w:rsid w:val="00CE0BB6"/>
    <w:rsid w:val="00CE297F"/>
    <w:rsid w:val="00CE4CD5"/>
    <w:rsid w:val="00CE5CB4"/>
    <w:rsid w:val="00CF3A26"/>
    <w:rsid w:val="00CF7259"/>
    <w:rsid w:val="00D13037"/>
    <w:rsid w:val="00D135F3"/>
    <w:rsid w:val="00D139A7"/>
    <w:rsid w:val="00D13CD0"/>
    <w:rsid w:val="00D276B9"/>
    <w:rsid w:val="00D30AD9"/>
    <w:rsid w:val="00D3205B"/>
    <w:rsid w:val="00D32F64"/>
    <w:rsid w:val="00D346F4"/>
    <w:rsid w:val="00D35473"/>
    <w:rsid w:val="00D40A30"/>
    <w:rsid w:val="00D42659"/>
    <w:rsid w:val="00D45964"/>
    <w:rsid w:val="00D462F8"/>
    <w:rsid w:val="00D465B1"/>
    <w:rsid w:val="00D47E3C"/>
    <w:rsid w:val="00D51EE8"/>
    <w:rsid w:val="00D61654"/>
    <w:rsid w:val="00D722CE"/>
    <w:rsid w:val="00D76DB4"/>
    <w:rsid w:val="00D83911"/>
    <w:rsid w:val="00D92F64"/>
    <w:rsid w:val="00D97321"/>
    <w:rsid w:val="00D973EA"/>
    <w:rsid w:val="00DA1C87"/>
    <w:rsid w:val="00DA5F36"/>
    <w:rsid w:val="00DB1B7F"/>
    <w:rsid w:val="00DB61D1"/>
    <w:rsid w:val="00DC097A"/>
    <w:rsid w:val="00DC1794"/>
    <w:rsid w:val="00DD1D54"/>
    <w:rsid w:val="00DD5B42"/>
    <w:rsid w:val="00DD63E9"/>
    <w:rsid w:val="00DE750E"/>
    <w:rsid w:val="00E06553"/>
    <w:rsid w:val="00E10EDC"/>
    <w:rsid w:val="00E14F96"/>
    <w:rsid w:val="00E2078F"/>
    <w:rsid w:val="00E22230"/>
    <w:rsid w:val="00E22DAC"/>
    <w:rsid w:val="00E3675A"/>
    <w:rsid w:val="00E3713C"/>
    <w:rsid w:val="00E41137"/>
    <w:rsid w:val="00E44F3F"/>
    <w:rsid w:val="00E452D0"/>
    <w:rsid w:val="00E4719C"/>
    <w:rsid w:val="00E511E3"/>
    <w:rsid w:val="00E519F2"/>
    <w:rsid w:val="00E52916"/>
    <w:rsid w:val="00E62A0C"/>
    <w:rsid w:val="00E651E8"/>
    <w:rsid w:val="00E805FC"/>
    <w:rsid w:val="00E8237A"/>
    <w:rsid w:val="00E84AA8"/>
    <w:rsid w:val="00E854B7"/>
    <w:rsid w:val="00E8551C"/>
    <w:rsid w:val="00E91BED"/>
    <w:rsid w:val="00E931B3"/>
    <w:rsid w:val="00EA43E3"/>
    <w:rsid w:val="00EA4FD3"/>
    <w:rsid w:val="00EA6AAC"/>
    <w:rsid w:val="00EB5ED4"/>
    <w:rsid w:val="00EC756C"/>
    <w:rsid w:val="00EC7BB3"/>
    <w:rsid w:val="00ED012F"/>
    <w:rsid w:val="00EE5517"/>
    <w:rsid w:val="00EE6A02"/>
    <w:rsid w:val="00EF3E0F"/>
    <w:rsid w:val="00EF64F6"/>
    <w:rsid w:val="00EF6B4D"/>
    <w:rsid w:val="00F029E7"/>
    <w:rsid w:val="00F11A48"/>
    <w:rsid w:val="00F12CC7"/>
    <w:rsid w:val="00F26731"/>
    <w:rsid w:val="00F27698"/>
    <w:rsid w:val="00F3416A"/>
    <w:rsid w:val="00F37040"/>
    <w:rsid w:val="00F5095B"/>
    <w:rsid w:val="00F53207"/>
    <w:rsid w:val="00F60120"/>
    <w:rsid w:val="00F64C04"/>
    <w:rsid w:val="00F732FB"/>
    <w:rsid w:val="00F8510D"/>
    <w:rsid w:val="00F85F04"/>
    <w:rsid w:val="00F86564"/>
    <w:rsid w:val="00F91153"/>
    <w:rsid w:val="00F94016"/>
    <w:rsid w:val="00FA109D"/>
    <w:rsid w:val="00FB0D15"/>
    <w:rsid w:val="00FB1CB7"/>
    <w:rsid w:val="00FB7733"/>
    <w:rsid w:val="00FB7EAF"/>
    <w:rsid w:val="00FC0529"/>
    <w:rsid w:val="00FC23B1"/>
    <w:rsid w:val="00FC45DB"/>
    <w:rsid w:val="00FC4BF9"/>
    <w:rsid w:val="00FC4ED0"/>
    <w:rsid w:val="00FD07F5"/>
    <w:rsid w:val="00FD1124"/>
    <w:rsid w:val="00FD3858"/>
    <w:rsid w:val="00FD4BC6"/>
    <w:rsid w:val="00FE1E6E"/>
    <w:rsid w:val="00FE2222"/>
    <w:rsid w:val="00FF4352"/>
    <w:rsid w:val="00FF6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579BD6E0-134C-4FCB-906E-146ADC86C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C50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B619E9"/>
    <w:pPr>
      <w:keepNext/>
      <w:suppressAutoHyphens w:val="0"/>
      <w:jc w:val="both"/>
      <w:outlineLvl w:val="1"/>
    </w:pPr>
    <w:rPr>
      <w:b/>
      <w:color w:val="00000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B619E9"/>
    <w:pPr>
      <w:keepNext/>
      <w:suppressAutoHyphens w:val="0"/>
      <w:spacing w:before="240" w:after="60"/>
      <w:outlineLvl w:val="2"/>
    </w:pPr>
    <w:rPr>
      <w:rFonts w:ascii="Cambria" w:hAnsi="Cambria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4F146B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02D7D"/>
  </w:style>
  <w:style w:type="character" w:styleId="a3">
    <w:name w:val="page number"/>
    <w:basedOn w:val="1"/>
    <w:rsid w:val="00B02D7D"/>
  </w:style>
  <w:style w:type="character" w:customStyle="1" w:styleId="a4">
    <w:name w:val="Символ нумерации"/>
    <w:rsid w:val="00B02D7D"/>
  </w:style>
  <w:style w:type="character" w:styleId="a5">
    <w:name w:val="Hyperlink"/>
    <w:rsid w:val="00B02D7D"/>
    <w:rPr>
      <w:color w:val="000080"/>
      <w:u w:val="single"/>
    </w:rPr>
  </w:style>
  <w:style w:type="paragraph" w:customStyle="1" w:styleId="10">
    <w:name w:val="Заголовок1"/>
    <w:basedOn w:val="a"/>
    <w:next w:val="a6"/>
    <w:rsid w:val="00B02D7D"/>
    <w:pPr>
      <w:keepNext/>
      <w:spacing w:before="240" w:after="120"/>
    </w:pPr>
    <w:rPr>
      <w:rFonts w:ascii="Arial" w:eastAsia="DejaVu Sans" w:hAnsi="Arial" w:cs="Lohit Hindi"/>
      <w:sz w:val="28"/>
      <w:szCs w:val="28"/>
    </w:rPr>
  </w:style>
  <w:style w:type="paragraph" w:styleId="a6">
    <w:name w:val="Body Text"/>
    <w:basedOn w:val="a"/>
    <w:rsid w:val="00B02D7D"/>
    <w:pPr>
      <w:spacing w:after="120"/>
    </w:pPr>
  </w:style>
  <w:style w:type="paragraph" w:styleId="a7">
    <w:name w:val="List"/>
    <w:basedOn w:val="a6"/>
    <w:rsid w:val="00B02D7D"/>
    <w:rPr>
      <w:rFonts w:ascii="Arial" w:hAnsi="Arial" w:cs="Lohit Hindi"/>
    </w:rPr>
  </w:style>
  <w:style w:type="paragraph" w:customStyle="1" w:styleId="11">
    <w:name w:val="Название1"/>
    <w:basedOn w:val="a"/>
    <w:rsid w:val="00B02D7D"/>
    <w:pPr>
      <w:suppressLineNumbers/>
      <w:spacing w:before="120" w:after="120"/>
    </w:pPr>
    <w:rPr>
      <w:rFonts w:ascii="Arial" w:hAnsi="Arial" w:cs="Lohit Hindi"/>
      <w:i/>
      <w:iCs/>
      <w:sz w:val="20"/>
    </w:rPr>
  </w:style>
  <w:style w:type="paragraph" w:customStyle="1" w:styleId="12">
    <w:name w:val="Указатель1"/>
    <w:basedOn w:val="a"/>
    <w:rsid w:val="00B02D7D"/>
    <w:pPr>
      <w:suppressLineNumbers/>
    </w:pPr>
    <w:rPr>
      <w:rFonts w:ascii="Arial" w:hAnsi="Arial" w:cs="Lohit Hindi"/>
    </w:rPr>
  </w:style>
  <w:style w:type="paragraph" w:styleId="a8">
    <w:name w:val="header"/>
    <w:basedOn w:val="a"/>
    <w:link w:val="a9"/>
    <w:uiPriority w:val="99"/>
    <w:rsid w:val="00B02D7D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B02D7D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Normal">
    <w:name w:val="ConsPlusNormal"/>
    <w:rsid w:val="00B02D7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Normal">
    <w:name w:val="ConsNormal"/>
    <w:rsid w:val="00B02D7D"/>
    <w:pPr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styleId="aa">
    <w:name w:val="Balloon Text"/>
    <w:basedOn w:val="a"/>
    <w:rsid w:val="00B02D7D"/>
    <w:rPr>
      <w:rFonts w:ascii="Tahoma" w:hAnsi="Tahoma" w:cs="Tahoma"/>
      <w:sz w:val="16"/>
      <w:szCs w:val="16"/>
    </w:rPr>
  </w:style>
  <w:style w:type="paragraph" w:customStyle="1" w:styleId="ab">
    <w:name w:val="Содержимое врезки"/>
    <w:basedOn w:val="a6"/>
    <w:rsid w:val="00B02D7D"/>
  </w:style>
  <w:style w:type="paragraph" w:styleId="ac">
    <w:name w:val="footer"/>
    <w:basedOn w:val="a"/>
    <w:rsid w:val="00B02D7D"/>
    <w:pPr>
      <w:suppressLineNumbers/>
      <w:tabs>
        <w:tab w:val="center" w:pos="4819"/>
        <w:tab w:val="right" w:pos="9638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73547"/>
    <w:rPr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B619E9"/>
    <w:rPr>
      <w:b/>
      <w:color w:val="000000"/>
      <w:sz w:val="24"/>
    </w:rPr>
  </w:style>
  <w:style w:type="character" w:customStyle="1" w:styleId="30">
    <w:name w:val="Заголовок 3 Знак"/>
    <w:basedOn w:val="a0"/>
    <w:link w:val="3"/>
    <w:semiHidden/>
    <w:rsid w:val="00B619E9"/>
    <w:rPr>
      <w:rFonts w:ascii="Cambria" w:hAnsi="Cambria"/>
      <w:b/>
      <w:bCs/>
      <w:sz w:val="26"/>
      <w:szCs w:val="26"/>
    </w:rPr>
  </w:style>
  <w:style w:type="paragraph" w:customStyle="1" w:styleId="ConsPlusTitle">
    <w:name w:val="ConsPlusTitle"/>
    <w:rsid w:val="0031414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d">
    <w:name w:val="List Paragraph"/>
    <w:basedOn w:val="a"/>
    <w:uiPriority w:val="34"/>
    <w:qFormat/>
    <w:rsid w:val="00314149"/>
    <w:pPr>
      <w:suppressAutoHyphens w:val="0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Revision"/>
    <w:hidden/>
    <w:uiPriority w:val="99"/>
    <w:semiHidden/>
    <w:rsid w:val="00F53207"/>
    <w:rPr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uiPriority w:val="9"/>
    <w:rsid w:val="004F146B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ar-SA"/>
    </w:rPr>
  </w:style>
  <w:style w:type="paragraph" w:customStyle="1" w:styleId="listparagraph">
    <w:name w:val="listparagraph"/>
    <w:basedOn w:val="a"/>
    <w:rsid w:val="00C65635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Default">
    <w:name w:val="Default"/>
    <w:rsid w:val="00FE1E6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0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42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3A7342A0E4185F1BECCFC54D3AF392D46B20ADBD35234E3EA7311E73E645D15E6FBC9AD49F7DAD58FBBFF5905DBD85D93BB012409350BA1B8C7AD0x8o6G" TargetMode="External"/><Relationship Id="rId18" Type="http://schemas.openxmlformats.org/officeDocument/2006/relationships/hyperlink" Target="consultantplus://offline/ref=3A7342A0E4185F1BECCFC54D3AF392D46B20ADBD37264C39AD311E73E645D15E6FBC9AD49F7DAD58FBBFF5905DBD85D93BB012409350BA1B8C7AD0x8o6G" TargetMode="External"/><Relationship Id="rId26" Type="http://schemas.openxmlformats.org/officeDocument/2006/relationships/hyperlink" Target="consultantplus://offline/ref=3A7342A0E4185F1BECCFC54D3AF392D46B20ADBD31254B39A83E4379EE1CDD5C68B3C5C39834A159FBBFF59650E280CC2AE81E478B4EB9069078D286x8o5G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3A7342A0E4185F1BECCFC54D3AF392D46B20ADBD38224B3EAF311E73E645D15E6FBC9AD49F7DAD58FBBFF5905DBD85D93BB012409350BA1B8C7AD0x8o6G" TargetMode="External"/><Relationship Id="rId34" Type="http://schemas.openxmlformats.org/officeDocument/2006/relationships/hyperlink" Target="consultantplus://offline/ref=AEAA4E560CB3E0826B596E852891780FBE62795C57A033E1A4DA896EF89E83D1496AC7D07D3BB45BE960354C1BJ8Y3K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A7342A0E4185F1BECCFC54D3AF392D46B20ADBD35244335AC311E73E645D15E6FBC9AD49F7DAD58FBBFF5915DBD85D93BB012409350BA1B8C7AD0x8o6G" TargetMode="External"/><Relationship Id="rId17" Type="http://schemas.openxmlformats.org/officeDocument/2006/relationships/hyperlink" Target="consultantplus://offline/ref=3A7342A0E4185F1BECCFC54D3AF392D46B20ADBD35224F3DAC311E73E645D15E6FBC9AD49F7DAD58FBBFF5905DBD85D93BB012409350BA1B8C7AD0x8o6G" TargetMode="External"/><Relationship Id="rId25" Type="http://schemas.openxmlformats.org/officeDocument/2006/relationships/hyperlink" Target="consultantplus://offline/ref=3A7342A0E4185F1BECCFC54D3AF392D46B20ADBD31254B39AB3B4379EE1CDD5C68B3C5C39834A159FBBFF59650E280CC2AE81E478B4EB9069078D286x8o5G" TargetMode="External"/><Relationship Id="rId33" Type="http://schemas.openxmlformats.org/officeDocument/2006/relationships/hyperlink" Target="https://login.consultant.ru/link/?req=doc&amp;base=LAW&amp;n=464894&amp;dst=339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A7342A0E4185F1BECCFC54D3AF392D46B20ADBD35234E35AB311E73E645D15E6FBC9AD49F7DAD58FBBFF5915DBD85D93BB012409350BA1B8C7AD0x8o6G" TargetMode="External"/><Relationship Id="rId20" Type="http://schemas.openxmlformats.org/officeDocument/2006/relationships/hyperlink" Target="consultantplus://offline/ref=3A7342A0E4185F1BECCFC54D3AF392D46B20ADBD38244E38A8311E73E645D15E6FBC9AD49F7DAD58FBBFF5905DBD85D93BB012409350BA1B8C7AD0x8o6G" TargetMode="External"/><Relationship Id="rId29" Type="http://schemas.openxmlformats.org/officeDocument/2006/relationships/hyperlink" Target="consultantplus://offline/ref=3A7342A0E4185F1BECCFC54D3AF392D46B20ADBD3123433AAA384379EE1CDD5C68B3C5C39834A159FBBFF59650E280CC2AE81E478B4EB9069078D286x8o5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A7342A0E4185F1BECCFC54D3AF392D46B20ADBD35234E39A6311E73E645D15E6FBC9AD49F7DAD58FBBFF5915DBD85D93BB012409350BA1B8C7AD0x8o6G" TargetMode="External"/><Relationship Id="rId24" Type="http://schemas.openxmlformats.org/officeDocument/2006/relationships/hyperlink" Target="consultantplus://offline/ref=3A7342A0E4185F1BECCFC54D3AF392D46B20ADBD31264A34A93C4379EE1CDD5C68B3C5C39834A159FBBFF59653E280CC2AE81E478B4EB9069078D286x8o5G" TargetMode="External"/><Relationship Id="rId32" Type="http://schemas.openxmlformats.org/officeDocument/2006/relationships/hyperlink" Target="https://login.consultant.ru/link/?req=doc&amp;base=LAW&amp;n=464894&amp;dst=336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A7342A0E4185F1BECCFC54D3AF392D46B20ADBD332E4238AF311E73E645D15E6FBC9AD49F7DAD58FBBFF5915DBD85D93BB012409350BA1B8C7AD0x8o6G" TargetMode="External"/><Relationship Id="rId23" Type="http://schemas.openxmlformats.org/officeDocument/2006/relationships/hyperlink" Target="consultantplus://offline/ref=3A7342A0E4185F1BECCFC54D3AF392D46B20ADBD31274239A83D4379EE1CDD5C68B3C5C39834A159FBBFF59650E280CC2AE81E478B4EB9069078D286x8o5G" TargetMode="External"/><Relationship Id="rId28" Type="http://schemas.openxmlformats.org/officeDocument/2006/relationships/hyperlink" Target="consultantplus://offline/ref=3A7342A0E4185F1BECCFC54D3AF392D46B20ADBD31234E3EAE3C4379EE1CDD5C68B3C5C39834A159FBBFF59651E280CC2AE81E478B4EB9069078D286x8o5G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3A7342A0E4185F1BECCFC54D3AF392D46B20ADBD35234E3EA9311E73E645D15E6FBC9AD49F7DAD58FBBFF5915DBD85D93BB012409350BA1B8C7AD0x8o6G" TargetMode="External"/><Relationship Id="rId19" Type="http://schemas.openxmlformats.org/officeDocument/2006/relationships/hyperlink" Target="consultantplus://offline/ref=3A7342A0E4185F1BECCFC54D3AF392D46B20ADBD37224F3AAE311E73E645D15E6FBC9AD49F7DAD58FBBFF5905DBD85D93BB012409350BA1B8C7AD0x8o6G" TargetMode="External"/><Relationship Id="rId31" Type="http://schemas.openxmlformats.org/officeDocument/2006/relationships/hyperlink" Target="https://login.consultant.ru/link/?req=doc&amp;base=LAW&amp;n=48137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consultantplus://offline/ref=3A7342A0E4185F1BECCFC54D3AF392D46B20ADBD35234E39AE311E73E645D15E6FBC9AD49F7DAD58FBBFF5905DBD85D93BB012409350BA1B8C7AD0x8o6G" TargetMode="External"/><Relationship Id="rId22" Type="http://schemas.openxmlformats.org/officeDocument/2006/relationships/hyperlink" Target="consultantplus://offline/ref=3A7342A0E4185F1BECCFC54D3AF392D46B20ADBD392E4A3EA9311E73E645D15E6FBC9AD49F7DAD58FBBFF5905DBD85D93BB012409350BA1B8C7AD0x8o6G" TargetMode="External"/><Relationship Id="rId27" Type="http://schemas.openxmlformats.org/officeDocument/2006/relationships/hyperlink" Target="consultantplus://offline/ref=3A7342A0E4185F1BECCFC54D3AF392D46B20ADBD3123483EAE3E4379EE1CDD5C68B3C5C39834A159FBBFF59651E280CC2AE81E478B4EB9069078D286x8o5G" TargetMode="External"/><Relationship Id="rId30" Type="http://schemas.openxmlformats.org/officeDocument/2006/relationships/hyperlink" Target="consultantplus://offline/ref=676658E83AD1BD21219B1AA3689B9329FEB9E5E7462F4E6CAA0AE1D4C06826A77952FCD128C607CC4DECBD17BE9B1E80DBD6E5F069A0CC791A9A1E8ABDr9G" TargetMode="External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59AA38-22DA-43D5-83B5-F3C48955C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7</Pages>
  <Words>2286</Words>
  <Characters>13036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Рассмотрев проект муниципального правового акта, внесенного Главой городского округа Похвистнево, руководствуясь статьей 21 Устава городского округа Похвистнево, Дума городского округа Похвистнево</vt:lpstr>
    </vt:vector>
  </TitlesOfParts>
  <Company>Grizli777</Company>
  <LinksUpToDate>false</LinksUpToDate>
  <CharactersWithSpaces>15292</CharactersWithSpaces>
  <SharedDoc>false</SharedDoc>
  <HLinks>
    <vt:vector size="78" baseType="variant">
      <vt:variant>
        <vt:i4>1704021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consultantplus://offline/ref=F70393AB75C1970EB2F80A85C3C6F111D1D754E03A928468F20718DBFB7CE4BFBF81FCEBFAFDC8C37EF5433D86A8D2DE97BC7EF8331CLBE</vt:lpwstr>
      </vt:variant>
      <vt:variant>
        <vt:lpwstr/>
      </vt:variant>
      <vt:variant>
        <vt:i4>7340129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consultantplus://offline/ref=F70393AB75C1970EB2F81488D5AAAD19D4DB0AEE3B90873AA9561E8CA42CE2EAFFC1FAB6B8BECE962FB1163280A1988FD2F771FA33D4B2A28664065F17LBE</vt:lpwstr>
      </vt:variant>
      <vt:variant>
        <vt:lpwstr/>
      </vt:variant>
      <vt:variant>
        <vt:i4>6553707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consultantplus://offline/ref=5382CE489EF26EA99070E60520F2F8858C493E7CA43DB19347F01407579CE40C489F91067E768E88D3F9C7A84DC2EC3BAADE0A68CB6B7BED78BB9917WFf4E</vt:lpwstr>
      </vt:variant>
      <vt:variant>
        <vt:lpwstr/>
      </vt:variant>
      <vt:variant>
        <vt:i4>6553661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consultantplus://offline/ref=5382CE489EF26EA99070E60520F2F8858C493E7CA43DB19347F01407579CE40C489F91067E768E88D3FAC3AE43C2EC3BAADE0A68CB6B7BED78BB9917WFf4E</vt:lpwstr>
      </vt:variant>
      <vt:variant>
        <vt:lpwstr/>
      </vt:variant>
      <vt:variant>
        <vt:i4>2949182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consultantplus://offline/ref=844E1B65120C9FBFD8F34BB04D970FC715E89F155C17D94E845F8EB3B1751C1D5F4BBEAB97DD749E18DC31E25CE088418F38BA84488897C3D7300B69gEB7E</vt:lpwstr>
      </vt:variant>
      <vt:variant>
        <vt:lpwstr/>
      </vt:variant>
      <vt:variant>
        <vt:i4>2949231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consultantplus://offline/ref=844E1B65120C9FBFD8F34BB04D970FC715E89F155C17D94E845F8EB3B1751C1D5F4BBEAB97DD749E18DC31E353E088418F38BA84488897C3D7300B69gEB7E</vt:lpwstr>
      </vt:variant>
      <vt:variant>
        <vt:lpwstr/>
      </vt:variant>
      <vt:variant>
        <vt:i4>2949230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consultantplus://offline/ref=844E1B65120C9FBFD8F34BB04D970FC715E89F155C17D94E845F8EB3B1751C1D5F4BBEAB97DD749E18DC31E352E088418F38BA84488897C3D7300B69gEB7E</vt:lpwstr>
      </vt:variant>
      <vt:variant>
        <vt:lpwstr/>
      </vt:variant>
      <vt:variant>
        <vt:i4>2949178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consultantplus://offline/ref=844E1B65120C9FBFD8F34BB04D970FC715E89F155C17D94E845F8EB3B1751C1D5F4BBEAB97DD749E18DC31E35FE088418F38BA84488897C3D7300B69gEB7E</vt:lpwstr>
      </vt:variant>
      <vt:variant>
        <vt:lpwstr/>
      </vt:variant>
      <vt:variant>
        <vt:i4>3735661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consultantplus://offline/ref=D1B66562A93F096E269E6556FAF2149788835D68D23ABCBED72DB6D17124CF2F7CB89B7F2AA2E1ADC30FCA92FA1A2CD0B0A5117AEB3F3A7CCF1580D0s15AD</vt:lpwstr>
      </vt:variant>
      <vt:variant>
        <vt:lpwstr/>
      </vt:variant>
      <vt:variant>
        <vt:i4>3735609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consultantplus://offline/ref=D1B66562A93F096E269E6556FAF2149788835D68D23ABCBED72DB6D17124CF2F7CB89B7F2AA2E1ADC30DCB96F01A2CD0B0A5117AEB3F3A7CCF1580D0s15AD</vt:lpwstr>
      </vt:variant>
      <vt:variant>
        <vt:lpwstr/>
      </vt:variant>
      <vt:variant>
        <vt:i4>3735610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consultantplus://offline/ref=D1B66562A93F096E269E6556FAF2149788835D68D23ABCBED72DB6D17124CF2F7CB89B7F2AA2E1ADC30DCB96F31A2CD0B0A5117AEB3F3A7CCF1580D0s15AD</vt:lpwstr>
      </vt:variant>
      <vt:variant>
        <vt:lpwstr/>
      </vt:variant>
      <vt:variant>
        <vt:i4>7143481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consultantplus://offline/ref=C842618119D13AE389E7B1508D1EB90CEE4D839C9C8CF8DFDF02026365DCB43A61B134478DF8D08214EC58E6073C725DA7E05CFCD0644C7EB8082A12T73BD</vt:lpwstr>
      </vt:variant>
      <vt:variant>
        <vt:lpwstr/>
      </vt:variant>
      <vt:variant>
        <vt:i4>2359402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consultantplus://offline/ref=C66A0FB4B3108744B4FC5BD091B3A16D195216D7EE1F9F51573AE79B3979DA22A5DE92D81EAFDD03D52DD284849BB4AE3A00AC9313873A3B793939F9B218D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Рассмотрев проект муниципального правового акта, внесенного Главой городского округа Похвистнево, руководствуясь статьей 21 Устава городского округа Похвистнево, Дума городского округа Похвистнево</dc:title>
  <dc:creator>Бахман</dc:creator>
  <cp:lastModifiedBy>Пензин Евгений Анатольевич</cp:lastModifiedBy>
  <cp:revision>22</cp:revision>
  <cp:lastPrinted>2024-10-02T08:16:00Z</cp:lastPrinted>
  <dcterms:created xsi:type="dcterms:W3CDTF">2024-09-30T10:06:00Z</dcterms:created>
  <dcterms:modified xsi:type="dcterms:W3CDTF">2024-10-02T10:46:00Z</dcterms:modified>
</cp:coreProperties>
</file>